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3B756" w14:textId="77777777" w:rsidR="003F44F7" w:rsidRPr="003F44F7" w:rsidRDefault="003F44F7">
      <w:pPr>
        <w:spacing w:before="99" w:line="440" w:lineRule="exact"/>
        <w:ind w:left="3265"/>
        <w:rPr>
          <w:rFonts w:ascii="Calibri" w:hAnsi="Calibri" w:cs="Calibri"/>
          <w:b/>
          <w:bCs/>
          <w:sz w:val="22"/>
          <w:szCs w:val="22"/>
        </w:rPr>
      </w:pPr>
      <w:r w:rsidRPr="003F44F7">
        <w:rPr>
          <w:rFonts w:ascii="Calibri" w:hAnsi="Calibri" w:cs="Calibri"/>
          <w:b/>
          <w:bCs/>
          <w:sz w:val="22"/>
          <w:szCs w:val="22"/>
        </w:rPr>
        <w:t>August Atherton</w:t>
      </w:r>
    </w:p>
    <w:p w14:paraId="68B7B053" w14:textId="24F06231" w:rsidR="0025268E" w:rsidRPr="003F44F7" w:rsidRDefault="003F44F7">
      <w:pPr>
        <w:spacing w:before="99" w:line="440" w:lineRule="exact"/>
        <w:ind w:left="3265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W</w:t>
      </w:r>
      <w:r w:rsidRPr="003F44F7">
        <w:rPr>
          <w:rFonts w:asciiTheme="majorHAnsi" w:hAnsiTheme="majorHAnsi"/>
          <w:spacing w:val="-3"/>
          <w:position w:val="-1"/>
          <w:sz w:val="18"/>
          <w:szCs w:val="18"/>
        </w:rPr>
        <w:t>a</w:t>
      </w:r>
      <w:r w:rsidRPr="003F44F7">
        <w:rPr>
          <w:rFonts w:asciiTheme="majorHAnsi" w:hAnsiTheme="majorHAnsi"/>
          <w:spacing w:val="-2"/>
          <w:position w:val="-1"/>
          <w:sz w:val="18"/>
          <w:szCs w:val="18"/>
        </w:rPr>
        <w:t>r</w:t>
      </w:r>
      <w:r w:rsidRPr="003F44F7">
        <w:rPr>
          <w:rFonts w:asciiTheme="majorHAnsi" w:hAnsiTheme="majorHAnsi"/>
          <w:spacing w:val="-3"/>
          <w:position w:val="-1"/>
          <w:sz w:val="18"/>
          <w:szCs w:val="18"/>
        </w:rPr>
        <w:t>e</w:t>
      </w:r>
      <w:r w:rsidRPr="003F44F7">
        <w:rPr>
          <w:rFonts w:asciiTheme="majorHAnsi" w:hAnsiTheme="majorHAnsi"/>
          <w:position w:val="-1"/>
          <w:sz w:val="18"/>
          <w:szCs w:val="18"/>
        </w:rPr>
        <w:t>h</w:t>
      </w:r>
      <w:r w:rsidRPr="003F44F7">
        <w:rPr>
          <w:rFonts w:asciiTheme="majorHAnsi" w:hAnsiTheme="majorHAnsi"/>
          <w:spacing w:val="-2"/>
          <w:position w:val="-1"/>
          <w:sz w:val="18"/>
          <w:szCs w:val="18"/>
        </w:rPr>
        <w:t>o</w:t>
      </w:r>
      <w:r w:rsidRPr="003F44F7">
        <w:rPr>
          <w:rFonts w:asciiTheme="majorHAnsi" w:hAnsiTheme="majorHAnsi"/>
          <w:position w:val="-1"/>
          <w:sz w:val="18"/>
          <w:szCs w:val="18"/>
        </w:rPr>
        <w:t>use</w:t>
      </w:r>
      <w:r w:rsidRPr="003F44F7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-1"/>
          <w:position w:val="-1"/>
          <w:sz w:val="18"/>
          <w:szCs w:val="18"/>
        </w:rPr>
        <w:t>w</w:t>
      </w:r>
      <w:r w:rsidRPr="003F44F7">
        <w:rPr>
          <w:rFonts w:asciiTheme="majorHAnsi" w:hAnsiTheme="majorHAnsi"/>
          <w:position w:val="-1"/>
          <w:sz w:val="18"/>
          <w:szCs w:val="18"/>
        </w:rPr>
        <w:t>o</w:t>
      </w:r>
      <w:r w:rsidRPr="003F44F7">
        <w:rPr>
          <w:rFonts w:asciiTheme="majorHAnsi" w:hAnsiTheme="majorHAnsi"/>
          <w:spacing w:val="-3"/>
          <w:position w:val="-1"/>
          <w:sz w:val="18"/>
          <w:szCs w:val="18"/>
        </w:rPr>
        <w:t>r</w:t>
      </w:r>
      <w:r w:rsidRPr="003F44F7">
        <w:rPr>
          <w:rFonts w:asciiTheme="majorHAnsi" w:hAnsiTheme="majorHAnsi"/>
          <w:position w:val="-1"/>
          <w:sz w:val="18"/>
          <w:szCs w:val="18"/>
        </w:rPr>
        <w:t>k</w:t>
      </w:r>
      <w:r w:rsidRPr="003F44F7">
        <w:rPr>
          <w:rFonts w:asciiTheme="majorHAnsi" w:hAnsiTheme="majorHAnsi"/>
          <w:spacing w:val="-2"/>
          <w:position w:val="-1"/>
          <w:sz w:val="18"/>
          <w:szCs w:val="18"/>
        </w:rPr>
        <w:t>e</w:t>
      </w:r>
      <w:r w:rsidRPr="003F44F7">
        <w:rPr>
          <w:rFonts w:asciiTheme="majorHAnsi" w:hAnsiTheme="majorHAnsi"/>
          <w:position w:val="-1"/>
          <w:sz w:val="18"/>
          <w:szCs w:val="18"/>
        </w:rPr>
        <w:t>r</w:t>
      </w:r>
      <w:r w:rsidRPr="003F44F7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position w:val="-1"/>
          <w:sz w:val="18"/>
          <w:szCs w:val="18"/>
        </w:rPr>
        <w:t>r</w:t>
      </w:r>
      <w:r w:rsidRPr="003F44F7">
        <w:rPr>
          <w:rFonts w:asciiTheme="majorHAnsi" w:hAnsiTheme="majorHAnsi"/>
          <w:spacing w:val="-2"/>
          <w:position w:val="-1"/>
          <w:sz w:val="18"/>
          <w:szCs w:val="18"/>
        </w:rPr>
        <w:t>es</w:t>
      </w:r>
      <w:r w:rsidRPr="003F44F7">
        <w:rPr>
          <w:rFonts w:asciiTheme="majorHAnsi" w:hAnsiTheme="majorHAnsi"/>
          <w:position w:val="-1"/>
          <w:sz w:val="18"/>
          <w:szCs w:val="18"/>
        </w:rPr>
        <w:t>u</w:t>
      </w:r>
      <w:r w:rsidRPr="003F44F7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3F44F7">
        <w:rPr>
          <w:rFonts w:asciiTheme="majorHAnsi" w:hAnsiTheme="majorHAnsi"/>
          <w:position w:val="-1"/>
          <w:sz w:val="18"/>
          <w:szCs w:val="18"/>
        </w:rPr>
        <w:t>e</w:t>
      </w:r>
    </w:p>
    <w:p w14:paraId="69F45AE2" w14:textId="77777777" w:rsidR="0025268E" w:rsidRPr="003F44F7" w:rsidRDefault="0025268E">
      <w:pPr>
        <w:spacing w:before="7" w:line="220" w:lineRule="exact"/>
        <w:rPr>
          <w:rFonts w:asciiTheme="majorHAnsi" w:hAnsiTheme="majorHAnsi"/>
          <w:sz w:val="18"/>
          <w:szCs w:val="18"/>
        </w:rPr>
        <w:sectPr w:rsidR="0025268E" w:rsidRPr="003F44F7">
          <w:pgSz w:w="11920" w:h="16840"/>
          <w:pgMar w:top="820" w:right="1060" w:bottom="280" w:left="660" w:header="720" w:footer="720" w:gutter="0"/>
          <w:cols w:space="720"/>
        </w:sectPr>
      </w:pPr>
    </w:p>
    <w:p w14:paraId="5E4F7E2B" w14:textId="77777777" w:rsidR="0025268E" w:rsidRPr="003F44F7" w:rsidRDefault="003F44F7">
      <w:pPr>
        <w:spacing w:before="88" w:line="544" w:lineRule="auto"/>
        <w:ind w:left="130" w:right="-34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K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N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O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W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DG</w:t>
      </w:r>
      <w:r w:rsidRPr="003F44F7">
        <w:rPr>
          <w:rFonts w:asciiTheme="majorHAnsi" w:hAnsiTheme="majorHAnsi"/>
          <w:b/>
          <w:bCs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O</w:t>
      </w:r>
      <w:r w:rsidRPr="003F44F7">
        <w:rPr>
          <w:rFonts w:asciiTheme="majorHAnsi" w:hAnsiTheme="majorHAnsi"/>
          <w:b/>
          <w:bCs/>
          <w:sz w:val="18"/>
          <w:szCs w:val="18"/>
        </w:rPr>
        <w:t>F</w:t>
      </w:r>
      <w:r w:rsidRPr="003F44F7">
        <w:rPr>
          <w:rFonts w:asciiTheme="majorHAnsi" w:hAnsiTheme="majorHAnsi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2"/>
          <w:sz w:val="18"/>
          <w:szCs w:val="18"/>
        </w:rPr>
        <w:t>W</w:t>
      </w:r>
      <w:r w:rsidRPr="003F44F7">
        <w:rPr>
          <w:rFonts w:asciiTheme="majorHAnsi" w:hAnsiTheme="majorHAnsi"/>
          <w:i/>
          <w:spacing w:val="8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hou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si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g</w:t>
      </w:r>
      <w:r w:rsidRPr="003F44F7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du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z w:val="18"/>
          <w:szCs w:val="18"/>
        </w:rPr>
        <w:t xml:space="preserve">s 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D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is</w:t>
      </w:r>
      <w:r w:rsidRPr="003F44F7">
        <w:rPr>
          <w:rFonts w:asciiTheme="majorHAnsi" w:hAnsiTheme="majorHAnsi"/>
          <w:i/>
          <w:spacing w:val="7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bu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i/>
          <w:sz w:val="18"/>
          <w:szCs w:val="18"/>
        </w:rPr>
        <w:t xml:space="preserve">n 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D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is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pa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h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g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good</w:t>
      </w:r>
      <w:r w:rsidRPr="003F44F7">
        <w:rPr>
          <w:rFonts w:asciiTheme="majorHAnsi" w:hAnsiTheme="majorHAnsi"/>
          <w:i/>
          <w:sz w:val="18"/>
          <w:szCs w:val="18"/>
        </w:rPr>
        <w:t xml:space="preserve">s 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S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i/>
          <w:sz w:val="18"/>
          <w:szCs w:val="18"/>
        </w:rPr>
        <w:t>k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k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g</w:t>
      </w:r>
    </w:p>
    <w:p w14:paraId="2AA8314E" w14:textId="77777777" w:rsidR="0025268E" w:rsidRPr="003F44F7" w:rsidRDefault="003F44F7">
      <w:pPr>
        <w:spacing w:before="19" w:line="551" w:lineRule="auto"/>
        <w:ind w:left="130" w:right="91"/>
        <w:jc w:val="both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ve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i/>
          <w:sz w:val="18"/>
          <w:szCs w:val="18"/>
        </w:rPr>
        <w:t xml:space="preserve">y 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on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tr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i/>
          <w:sz w:val="18"/>
          <w:szCs w:val="18"/>
        </w:rPr>
        <w:t xml:space="preserve">s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M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k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 xml:space="preserve">g 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d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li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ve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ri</w:t>
      </w:r>
      <w:r w:rsidRPr="003F44F7">
        <w:rPr>
          <w:rFonts w:asciiTheme="majorHAnsi" w:hAnsiTheme="majorHAnsi"/>
          <w:i/>
          <w:spacing w:val="7"/>
          <w:sz w:val="18"/>
          <w:szCs w:val="18"/>
        </w:rPr>
        <w:t>e</w:t>
      </w:r>
      <w:r w:rsidRPr="003F44F7">
        <w:rPr>
          <w:rFonts w:asciiTheme="majorHAnsi" w:hAnsiTheme="majorHAnsi"/>
          <w:i/>
          <w:sz w:val="18"/>
          <w:szCs w:val="18"/>
        </w:rPr>
        <w:t xml:space="preserve">s 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Rec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i/>
          <w:sz w:val="18"/>
          <w:szCs w:val="18"/>
        </w:rPr>
        <w:t>d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 xml:space="preserve"> kee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g</w:t>
      </w:r>
    </w:p>
    <w:p w14:paraId="11785694" w14:textId="77777777" w:rsidR="0025268E" w:rsidRPr="003F44F7" w:rsidRDefault="003F44F7">
      <w:pPr>
        <w:spacing w:before="15" w:line="220" w:lineRule="exact"/>
        <w:ind w:left="130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pacing w:val="5"/>
          <w:position w:val="-1"/>
          <w:sz w:val="18"/>
          <w:szCs w:val="18"/>
        </w:rPr>
        <w:t>D</w:t>
      </w:r>
      <w:r w:rsidRPr="003F44F7">
        <w:rPr>
          <w:rFonts w:asciiTheme="majorHAnsi" w:hAnsiTheme="majorHAnsi"/>
          <w:i/>
          <w:spacing w:val="6"/>
          <w:position w:val="-1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4"/>
          <w:position w:val="-1"/>
          <w:sz w:val="18"/>
          <w:szCs w:val="18"/>
        </w:rPr>
        <w:t>t</w:t>
      </w:r>
      <w:r w:rsidRPr="003F44F7">
        <w:rPr>
          <w:rFonts w:asciiTheme="majorHAnsi" w:hAnsiTheme="majorHAnsi"/>
          <w:i/>
          <w:position w:val="-1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7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5"/>
          <w:position w:val="-1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6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4"/>
          <w:position w:val="-1"/>
          <w:sz w:val="18"/>
          <w:szCs w:val="18"/>
        </w:rPr>
        <w:t>tr</w:t>
      </w:r>
      <w:r w:rsidRPr="003F44F7">
        <w:rPr>
          <w:rFonts w:asciiTheme="majorHAnsi" w:hAnsiTheme="majorHAnsi"/>
          <w:i/>
          <w:position w:val="-1"/>
          <w:sz w:val="18"/>
          <w:szCs w:val="18"/>
        </w:rPr>
        <w:t>y</w:t>
      </w:r>
    </w:p>
    <w:p w14:paraId="509E2C0E" w14:textId="77777777" w:rsidR="0025268E" w:rsidRPr="003F44F7" w:rsidRDefault="003F44F7">
      <w:pPr>
        <w:spacing w:before="33"/>
        <w:rPr>
          <w:rFonts w:asciiTheme="majorHAnsi" w:hAnsiTheme="majorHAnsi"/>
          <w:b/>
          <w:bCs/>
          <w:sz w:val="18"/>
          <w:szCs w:val="18"/>
        </w:rPr>
      </w:pPr>
      <w:r w:rsidRPr="003F44F7">
        <w:rPr>
          <w:rFonts w:asciiTheme="majorHAnsi" w:hAnsiTheme="majorHAnsi"/>
          <w:sz w:val="18"/>
          <w:szCs w:val="18"/>
        </w:rPr>
        <w:br w:type="column"/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EE</w:t>
      </w:r>
      <w:r w:rsidRPr="003F44F7">
        <w:rPr>
          <w:rFonts w:asciiTheme="majorHAnsi" w:hAnsiTheme="majorHAnsi"/>
          <w:b/>
          <w:bCs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12"/>
          <w:sz w:val="18"/>
          <w:szCs w:val="18"/>
        </w:rPr>
        <w:t>O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BJ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TI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V</w:t>
      </w:r>
      <w:r w:rsidRPr="003F44F7">
        <w:rPr>
          <w:rFonts w:asciiTheme="majorHAnsi" w:hAnsiTheme="majorHAnsi"/>
          <w:b/>
          <w:bCs/>
          <w:sz w:val="18"/>
          <w:szCs w:val="18"/>
        </w:rPr>
        <w:t>E</w:t>
      </w:r>
    </w:p>
    <w:p w14:paraId="5F0CE914" w14:textId="77777777" w:rsidR="0025268E" w:rsidRPr="003F44F7" w:rsidRDefault="0025268E">
      <w:pPr>
        <w:spacing w:before="8" w:line="100" w:lineRule="exact"/>
        <w:rPr>
          <w:rFonts w:asciiTheme="majorHAnsi" w:hAnsiTheme="majorHAnsi"/>
          <w:sz w:val="18"/>
          <w:szCs w:val="18"/>
        </w:rPr>
      </w:pPr>
    </w:p>
    <w:p w14:paraId="0D5695DC" w14:textId="77777777" w:rsidR="0025268E" w:rsidRPr="003F44F7" w:rsidRDefault="002526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DBFDA7C" w14:textId="77777777" w:rsidR="0025268E" w:rsidRPr="003F44F7" w:rsidRDefault="003F44F7">
      <w:pPr>
        <w:ind w:right="82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q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>ar</w:t>
      </w:r>
      <w:r w:rsidRPr="003F44F7">
        <w:rPr>
          <w:rFonts w:asciiTheme="majorHAnsi" w:hAnsiTheme="majorHAnsi"/>
          <w:spacing w:val="3"/>
          <w:sz w:val="18"/>
          <w:szCs w:val="18"/>
        </w:rPr>
        <w:t>ne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4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1"/>
          <w:sz w:val="18"/>
          <w:szCs w:val="18"/>
        </w:rPr>
        <w:t>y</w:t>
      </w:r>
      <w:r w:rsidRPr="003F44F7">
        <w:rPr>
          <w:rFonts w:asciiTheme="majorHAnsi" w:hAnsiTheme="majorHAnsi"/>
          <w:spacing w:val="4"/>
          <w:sz w:val="18"/>
          <w:szCs w:val="18"/>
        </w:rPr>
        <w:t>si</w:t>
      </w:r>
      <w:r w:rsidRPr="003F44F7">
        <w:rPr>
          <w:rFonts w:asciiTheme="majorHAnsi" w:hAnsiTheme="majorHAnsi"/>
          <w:spacing w:val="5"/>
          <w:sz w:val="18"/>
          <w:szCs w:val="18"/>
        </w:rPr>
        <w:t>ca</w:t>
      </w:r>
      <w:r w:rsidRPr="003F44F7">
        <w:rPr>
          <w:rFonts w:asciiTheme="majorHAnsi" w:hAnsiTheme="majorHAnsi"/>
          <w:spacing w:val="4"/>
          <w:sz w:val="18"/>
          <w:szCs w:val="18"/>
        </w:rPr>
        <w:t>ll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spacing w:val="3"/>
          <w:sz w:val="18"/>
          <w:szCs w:val="18"/>
        </w:rPr>
        <w:t>ng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 xml:space="preserve">h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spacing w:val="6"/>
          <w:sz w:val="18"/>
          <w:szCs w:val="18"/>
        </w:rPr>
        <w:t>q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 xml:space="preserve">o </w:t>
      </w:r>
      <w:r w:rsidRPr="003F44F7">
        <w:rPr>
          <w:rFonts w:asciiTheme="majorHAnsi" w:hAnsiTheme="majorHAnsi"/>
          <w:spacing w:val="4"/>
          <w:sz w:val="18"/>
          <w:szCs w:val="18"/>
        </w:rPr>
        <w:t>li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g</w:t>
      </w:r>
      <w:r w:rsidRPr="003F44F7">
        <w:rPr>
          <w:rFonts w:asciiTheme="majorHAnsi" w:hAnsiTheme="majorHAnsi"/>
          <w:spacing w:val="5"/>
          <w:sz w:val="18"/>
          <w:szCs w:val="18"/>
        </w:rPr>
        <w:t>h</w:t>
      </w:r>
      <w:r w:rsidRPr="003F44F7">
        <w:rPr>
          <w:rFonts w:asciiTheme="majorHAnsi" w:hAnsiTheme="majorHAnsi"/>
          <w:spacing w:val="3"/>
          <w:sz w:val="18"/>
          <w:szCs w:val="18"/>
        </w:rPr>
        <w:t>-v</w:t>
      </w:r>
      <w:r w:rsidRPr="003F44F7">
        <w:rPr>
          <w:rFonts w:asciiTheme="majorHAnsi" w:hAnsiTheme="majorHAnsi"/>
          <w:spacing w:val="5"/>
          <w:sz w:val="18"/>
          <w:szCs w:val="18"/>
        </w:rPr>
        <w:t>al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siti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f</w:t>
      </w:r>
      <w:r w:rsidRPr="003F44F7">
        <w:rPr>
          <w:rFonts w:asciiTheme="majorHAnsi" w:hAnsiTheme="majorHAnsi"/>
          <w:spacing w:val="5"/>
          <w:sz w:val="18"/>
          <w:szCs w:val="18"/>
        </w:rPr>
        <w:t>ra</w:t>
      </w:r>
      <w:r w:rsidRPr="003F44F7">
        <w:rPr>
          <w:rFonts w:asciiTheme="majorHAnsi" w:hAnsiTheme="majorHAnsi"/>
          <w:spacing w:val="3"/>
          <w:sz w:val="18"/>
          <w:szCs w:val="18"/>
        </w:rPr>
        <w:t>g</w:t>
      </w:r>
      <w:r w:rsidRPr="003F44F7">
        <w:rPr>
          <w:rFonts w:asciiTheme="majorHAnsi" w:hAnsiTheme="majorHAnsi"/>
          <w:spacing w:val="4"/>
          <w:sz w:val="18"/>
          <w:szCs w:val="18"/>
        </w:rPr>
        <w:t>il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g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6"/>
          <w:sz w:val="18"/>
          <w:szCs w:val="18"/>
        </w:rPr>
        <w:t>d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f</w:t>
      </w:r>
      <w:r w:rsidRPr="003F44F7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are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.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K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 xml:space="preserve">s 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m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4"/>
          <w:sz w:val="18"/>
          <w:szCs w:val="18"/>
        </w:rPr>
        <w:t>itt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1"/>
          <w:sz w:val="18"/>
          <w:szCs w:val="18"/>
        </w:rPr>
        <w:t>y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b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>ra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>q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 xml:space="preserve">,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z w:val="18"/>
          <w:szCs w:val="18"/>
        </w:rPr>
        <w:t>h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d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fo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li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4"/>
          <w:sz w:val="18"/>
          <w:szCs w:val="18"/>
        </w:rPr>
        <w:t>ts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.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8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y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5"/>
          <w:sz w:val="18"/>
          <w:szCs w:val="18"/>
        </w:rPr>
        <w:t>ea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 xml:space="preserve">d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nv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w</w:t>
      </w:r>
      <w:r w:rsidRPr="003F44F7">
        <w:rPr>
          <w:rFonts w:asciiTheme="majorHAnsi" w:hAnsiTheme="majorHAnsi"/>
          <w:spacing w:val="11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y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d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 xml:space="preserve">r 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r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lts</w:t>
      </w:r>
      <w:r w:rsidRPr="003F44F7">
        <w:rPr>
          <w:rFonts w:asciiTheme="majorHAnsi" w:hAnsiTheme="majorHAnsi"/>
          <w:sz w:val="18"/>
          <w:szCs w:val="18"/>
        </w:rPr>
        <w:t>.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ur</w:t>
      </w:r>
      <w:r w:rsidRPr="003F44F7">
        <w:rPr>
          <w:rFonts w:asciiTheme="majorHAnsi" w:hAnsiTheme="majorHAnsi"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oo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are</w:t>
      </w:r>
      <w:r w:rsidRPr="003F44F7">
        <w:rPr>
          <w:rFonts w:asciiTheme="majorHAnsi" w:hAnsiTheme="majorHAnsi"/>
          <w:spacing w:val="1"/>
          <w:sz w:val="18"/>
          <w:szCs w:val="18"/>
        </w:rPr>
        <w:t>h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si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po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pacing w:val="4"/>
          <w:sz w:val="18"/>
          <w:szCs w:val="18"/>
        </w:rPr>
        <w:t>it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n</w:t>
      </w:r>
    </w:p>
    <w:p w14:paraId="542D9E6A" w14:textId="77777777" w:rsidR="0025268E" w:rsidRPr="003F44F7" w:rsidRDefault="003F44F7">
      <w:pPr>
        <w:spacing w:line="480" w:lineRule="auto"/>
        <w:ind w:right="1693"/>
        <w:rPr>
          <w:rFonts w:asciiTheme="majorHAnsi" w:hAnsiTheme="majorHAnsi"/>
          <w:sz w:val="18"/>
          <w:szCs w:val="18"/>
        </w:rPr>
        <w:sectPr w:rsidR="0025268E" w:rsidRPr="003F44F7">
          <w:type w:val="continuous"/>
          <w:pgSz w:w="11920" w:h="16840"/>
          <w:pgMar w:top="820" w:right="1060" w:bottom="280" w:left="660" w:header="720" w:footer="720" w:gutter="0"/>
          <w:cols w:num="2" w:space="720" w:equalWidth="0">
            <w:col w:w="1808" w:space="1457"/>
            <w:col w:w="6935"/>
          </w:cols>
        </w:sectPr>
      </w:pPr>
      <w:r w:rsidRPr="003F44F7">
        <w:rPr>
          <w:rFonts w:asciiTheme="majorHAnsi" w:hAnsiTheme="majorHAnsi"/>
          <w:sz w:val="18"/>
          <w:szCs w:val="18"/>
        </w:rPr>
        <w:pict w14:anchorId="0327D0D8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51.35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1"/>
                    <w:gridCol w:w="2008"/>
                  </w:tblGrid>
                  <w:tr w:rsidR="0025268E" w14:paraId="1207963F" w14:textId="77777777">
                    <w:trPr>
                      <w:trHeight w:hRule="exact" w:val="250"/>
                    </w:trPr>
                    <w:tc>
                      <w:tcPr>
                        <w:tcW w:w="3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3F6B3F" w14:textId="77777777" w:rsidR="0025268E" w:rsidRDefault="003F44F7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0229B9" w14:textId="77777777" w:rsidR="0025268E" w:rsidRDefault="003F44F7">
                        <w:pPr>
                          <w:spacing w:line="200" w:lineRule="exact"/>
                          <w:ind w:left="90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25268E" w14:paraId="15AF0955" w14:textId="77777777">
                    <w:trPr>
                      <w:trHeight w:hRule="exact" w:val="250"/>
                    </w:trPr>
                    <w:tc>
                      <w:tcPr>
                        <w:tcW w:w="37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1BA210" w14:textId="77777777" w:rsidR="0025268E" w:rsidRDefault="003F44F7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4"/>
                            <w:position w:val="-1"/>
                          </w:rPr>
                          <w:t>W</w:t>
                        </w:r>
                        <w:r>
                          <w:rPr>
                            <w:spacing w:val="3"/>
                            <w:position w:val="-1"/>
                          </w:rPr>
                          <w:t>are</w:t>
                        </w:r>
                        <w:r>
                          <w:rPr>
                            <w:spacing w:val="1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2"/>
                            <w:position w:val="-1"/>
                          </w:rPr>
                          <w:t>si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position w:val="-1"/>
                          </w:rPr>
                          <w:t>g</w:t>
                        </w:r>
                        <w:r>
                          <w:rPr>
                            <w:spacing w:val="-7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&amp;</w:t>
                        </w:r>
                        <w:r>
                          <w:rPr>
                            <w:spacing w:val="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St</w:t>
                        </w:r>
                        <w:r>
                          <w:rPr>
                            <w:spacing w:val="3"/>
                            <w:position w:val="-1"/>
                          </w:rPr>
                          <w:t>ora</w:t>
                        </w:r>
                        <w:r>
                          <w:rPr>
                            <w:spacing w:val="1"/>
                            <w:position w:val="-1"/>
                          </w:rPr>
                          <w:t>g</w:t>
                        </w:r>
                        <w:r>
                          <w:rPr>
                            <w:position w:val="-1"/>
                          </w:rPr>
                          <w:t>e</w:t>
                        </w:r>
                        <w:r>
                          <w:rPr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</w:p>
                    </w:tc>
                    <w:tc>
                      <w:tcPr>
                        <w:tcW w:w="20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251BF9" w14:textId="77777777" w:rsidR="0025268E" w:rsidRDefault="003F44F7">
                        <w:pPr>
                          <w:spacing w:before="24" w:line="220" w:lineRule="exact"/>
                          <w:ind w:left="866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7705CE9A" w14:textId="77777777" w:rsidR="0025268E" w:rsidRDefault="0025268E"/>
              </w:txbxContent>
            </v:textbox>
            <w10:wrap anchorx="page"/>
          </v:shape>
        </w:pict>
      </w:r>
      <w:r w:rsidRPr="003F44F7">
        <w:rPr>
          <w:rFonts w:asciiTheme="majorHAnsi" w:hAnsiTheme="majorHAnsi"/>
          <w:sz w:val="18"/>
          <w:szCs w:val="18"/>
        </w:rPr>
        <w:pict w14:anchorId="2983B2CE">
          <v:shape id="_x0000_s1029" type="#_x0000_t202" style="position:absolute;margin-left:195.65pt;margin-top:97.1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25268E" w14:paraId="20D6E83C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CA858D" w14:textId="77777777" w:rsidR="0025268E" w:rsidRDefault="003F44F7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725295" w14:textId="77777777" w:rsidR="0025268E" w:rsidRDefault="003F44F7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25268E" w14:paraId="38E808F0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9811EC" w14:textId="77777777" w:rsidR="0025268E" w:rsidRDefault="003F44F7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F4798E" w14:textId="77777777" w:rsidR="0025268E" w:rsidRDefault="003F44F7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25268E" w14:paraId="0A696F3C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ABBC8D" w14:textId="77777777" w:rsidR="0025268E" w:rsidRDefault="003F44F7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6D2D23" w14:textId="77777777" w:rsidR="0025268E" w:rsidRDefault="003F44F7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25268E" w14:paraId="44BFAD16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DD0A45" w14:textId="77777777" w:rsidR="0025268E" w:rsidRDefault="003F44F7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DFB8C0" w14:textId="77777777" w:rsidR="0025268E" w:rsidRDefault="003F44F7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25268E" w14:paraId="09EBA438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601144" w14:textId="77777777" w:rsidR="0025268E" w:rsidRDefault="003F44F7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83233C" w14:textId="77777777" w:rsidR="0025268E" w:rsidRDefault="003F44F7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3007AFA4" w14:textId="77777777" w:rsidR="0025268E" w:rsidRDefault="0025268E"/>
              </w:txbxContent>
            </v:textbox>
            <w10:wrap anchorx="page"/>
          </v:shape>
        </w:pict>
      </w:r>
      <w:r w:rsidRPr="003F44F7">
        <w:rPr>
          <w:rFonts w:asciiTheme="majorHAnsi" w:hAnsiTheme="majorHAnsi"/>
          <w:spacing w:val="2"/>
          <w:sz w:val="18"/>
          <w:szCs w:val="18"/>
        </w:rPr>
        <w:t>w</w:t>
      </w:r>
      <w:r w:rsidRPr="003F44F7">
        <w:rPr>
          <w:rFonts w:asciiTheme="majorHAnsi" w:hAnsiTheme="majorHAnsi"/>
          <w:spacing w:val="4"/>
          <w:sz w:val="18"/>
          <w:szCs w:val="18"/>
        </w:rPr>
        <w:t>it</w:t>
      </w:r>
      <w:r w:rsidRPr="003F44F7">
        <w:rPr>
          <w:rFonts w:asciiTheme="majorHAnsi" w:hAnsiTheme="majorHAnsi"/>
          <w:sz w:val="18"/>
          <w:szCs w:val="18"/>
        </w:rPr>
        <w:t>h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c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tt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5"/>
          <w:sz w:val="18"/>
          <w:szCs w:val="18"/>
        </w:rPr>
        <w:t>ac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 xml:space="preserve">. </w:t>
      </w:r>
      <w:r w:rsidRPr="003F44F7">
        <w:rPr>
          <w:rFonts w:asciiTheme="majorHAnsi" w:hAnsiTheme="majorHAnsi"/>
          <w:b/>
          <w:bCs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DEMI</w:t>
      </w:r>
      <w:r w:rsidRPr="003F44F7">
        <w:rPr>
          <w:rFonts w:asciiTheme="majorHAnsi" w:hAnsiTheme="majorHAnsi"/>
          <w:b/>
          <w:bCs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-7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Q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>U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F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-22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ON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</w:p>
    <w:p w14:paraId="75231A67" w14:textId="77777777" w:rsidR="0025268E" w:rsidRPr="003F44F7" w:rsidRDefault="002526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EB8CFB6" w14:textId="77777777" w:rsidR="0025268E" w:rsidRPr="003F44F7" w:rsidRDefault="002526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3056157" w14:textId="77777777" w:rsidR="0025268E" w:rsidRPr="003F44F7" w:rsidRDefault="002526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07439D9" w14:textId="77777777" w:rsidR="0025268E" w:rsidRPr="003F44F7" w:rsidRDefault="002526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5DBFB64" w14:textId="77777777" w:rsidR="0025268E" w:rsidRPr="003F44F7" w:rsidRDefault="0025268E">
      <w:pPr>
        <w:spacing w:before="2" w:line="240" w:lineRule="exact"/>
        <w:rPr>
          <w:rFonts w:asciiTheme="majorHAnsi" w:hAnsiTheme="majorHAnsi"/>
          <w:sz w:val="18"/>
          <w:szCs w:val="18"/>
        </w:rPr>
        <w:sectPr w:rsidR="0025268E" w:rsidRPr="003F44F7">
          <w:type w:val="continuous"/>
          <w:pgSz w:w="11920" w:h="16840"/>
          <w:pgMar w:top="820" w:right="1060" w:bottom="280" w:left="660" w:header="720" w:footer="720" w:gutter="0"/>
          <w:cols w:space="720"/>
        </w:sectPr>
      </w:pPr>
    </w:p>
    <w:p w14:paraId="13482910" w14:textId="77777777" w:rsidR="0025268E" w:rsidRPr="003F44F7" w:rsidRDefault="003F44F7">
      <w:pPr>
        <w:spacing w:before="33" w:line="544" w:lineRule="auto"/>
        <w:ind w:left="113" w:right="160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P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K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>LL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M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k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g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ugg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sti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on</w:t>
      </w:r>
      <w:r w:rsidRPr="003F44F7">
        <w:rPr>
          <w:rFonts w:asciiTheme="majorHAnsi" w:hAnsiTheme="majorHAnsi"/>
          <w:i/>
          <w:sz w:val="18"/>
          <w:szCs w:val="18"/>
        </w:rPr>
        <w:t xml:space="preserve">s 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Ac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i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 xml:space="preserve"> o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ri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z w:val="18"/>
          <w:szCs w:val="18"/>
        </w:rPr>
        <w:t xml:space="preserve">d 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u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lt</w:t>
      </w:r>
      <w:r w:rsidRPr="003F44F7">
        <w:rPr>
          <w:rFonts w:asciiTheme="majorHAnsi" w:hAnsiTheme="majorHAnsi"/>
          <w:i/>
          <w:sz w:val="18"/>
          <w:szCs w:val="18"/>
        </w:rPr>
        <w:t>s</w:t>
      </w:r>
      <w:r w:rsidRPr="003F44F7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8"/>
          <w:sz w:val="18"/>
          <w:szCs w:val="18"/>
        </w:rPr>
        <w:t>o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ri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z w:val="18"/>
          <w:szCs w:val="18"/>
        </w:rPr>
        <w:t xml:space="preserve">d 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Exce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ll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m</w:t>
      </w:r>
      <w:r w:rsidRPr="003F44F7">
        <w:rPr>
          <w:rFonts w:asciiTheme="majorHAnsi" w:hAnsiTheme="majorHAnsi"/>
          <w:i/>
          <w:spacing w:val="7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kee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z w:val="18"/>
          <w:szCs w:val="18"/>
        </w:rPr>
        <w:t>r</w:t>
      </w:r>
    </w:p>
    <w:p w14:paraId="525BF67F" w14:textId="77777777" w:rsidR="0025268E" w:rsidRPr="003F44F7" w:rsidRDefault="003F44F7">
      <w:pPr>
        <w:spacing w:before="17" w:line="553" w:lineRule="auto"/>
        <w:ind w:left="113" w:right="325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z w:val="18"/>
          <w:szCs w:val="18"/>
        </w:rPr>
        <w:t>m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 xml:space="preserve"> p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ye</w:t>
      </w:r>
      <w:r w:rsidRPr="003F44F7">
        <w:rPr>
          <w:rFonts w:asciiTheme="majorHAnsi" w:hAnsiTheme="majorHAnsi"/>
          <w:i/>
          <w:sz w:val="18"/>
          <w:szCs w:val="18"/>
        </w:rPr>
        <w:t xml:space="preserve">r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C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m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pu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z w:val="18"/>
          <w:szCs w:val="18"/>
        </w:rPr>
        <w:t>r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i/>
          <w:spacing w:val="7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z w:val="18"/>
          <w:szCs w:val="18"/>
        </w:rPr>
        <w:t xml:space="preserve">e 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So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v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g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ob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em</w:t>
      </w:r>
      <w:r w:rsidRPr="003F44F7">
        <w:rPr>
          <w:rFonts w:asciiTheme="majorHAnsi" w:hAnsiTheme="majorHAnsi"/>
          <w:i/>
          <w:sz w:val="18"/>
          <w:szCs w:val="18"/>
        </w:rPr>
        <w:t xml:space="preserve">s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M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u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ltit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as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k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 xml:space="preserve">g 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u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me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z w:val="18"/>
          <w:szCs w:val="18"/>
        </w:rPr>
        <w:t>&amp;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7"/>
          <w:sz w:val="18"/>
          <w:szCs w:val="18"/>
        </w:rPr>
        <w:t>l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it</w:t>
      </w:r>
      <w:r w:rsidRPr="003F44F7">
        <w:rPr>
          <w:rFonts w:asciiTheme="majorHAnsi" w:hAnsiTheme="majorHAnsi"/>
          <w:i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i/>
          <w:spacing w:val="6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i/>
          <w:sz w:val="18"/>
          <w:szCs w:val="18"/>
        </w:rPr>
        <w:t>e</w:t>
      </w:r>
    </w:p>
    <w:p w14:paraId="2D0C3C02" w14:textId="77777777" w:rsidR="0025268E" w:rsidRPr="003F44F7" w:rsidRDefault="0025268E">
      <w:pPr>
        <w:spacing w:before="9" w:line="160" w:lineRule="exact"/>
        <w:rPr>
          <w:rFonts w:asciiTheme="majorHAnsi" w:hAnsiTheme="majorHAnsi"/>
          <w:sz w:val="18"/>
          <w:szCs w:val="18"/>
        </w:rPr>
      </w:pPr>
    </w:p>
    <w:p w14:paraId="4966D259" w14:textId="77777777" w:rsidR="0025268E" w:rsidRPr="003F44F7" w:rsidRDefault="002526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8A06DF6" w14:textId="77777777" w:rsidR="0025268E" w:rsidRPr="003F44F7" w:rsidRDefault="0025268E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DA730BD" w14:textId="77777777" w:rsidR="0025268E" w:rsidRPr="003F44F7" w:rsidRDefault="003F44F7">
      <w:pPr>
        <w:ind w:left="130" w:right="-54"/>
        <w:rPr>
          <w:rFonts w:asciiTheme="majorHAnsi" w:hAnsiTheme="majorHAnsi"/>
          <w:b/>
          <w:bCs/>
          <w:sz w:val="18"/>
          <w:szCs w:val="18"/>
        </w:rPr>
      </w:pP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RS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D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</w:p>
    <w:p w14:paraId="6205893E" w14:textId="77777777" w:rsidR="0025268E" w:rsidRPr="003F44F7" w:rsidRDefault="0025268E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5370AEEB" w14:textId="77777777" w:rsidR="003F44F7" w:rsidRDefault="003F44F7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August Atherton</w:t>
      </w:r>
    </w:p>
    <w:p w14:paraId="7F969F78" w14:textId="4CDCF35A" w:rsidR="0025268E" w:rsidRPr="003F44F7" w:rsidRDefault="003F44F7">
      <w:pPr>
        <w:spacing w:line="220" w:lineRule="exact"/>
        <w:ind w:left="130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z w:val="18"/>
          <w:szCs w:val="18"/>
        </w:rPr>
        <w:t>D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a</w:t>
      </w:r>
      <w:r w:rsidRPr="003F44F7">
        <w:rPr>
          <w:rFonts w:asciiTheme="majorHAnsi" w:hAnsiTheme="majorHAnsi"/>
          <w:i/>
          <w:sz w:val="18"/>
          <w:szCs w:val="18"/>
        </w:rPr>
        <w:t>yj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o</w:t>
      </w:r>
      <w:r w:rsidRPr="003F44F7">
        <w:rPr>
          <w:rFonts w:asciiTheme="majorHAnsi" w:hAnsiTheme="majorHAnsi"/>
          <w:i/>
          <w:sz w:val="18"/>
          <w:szCs w:val="18"/>
        </w:rPr>
        <w:t>b</w:t>
      </w:r>
      <w:r w:rsidRPr="003F44F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z w:val="18"/>
          <w:szCs w:val="18"/>
        </w:rPr>
        <w:t>Ltd</w:t>
      </w:r>
    </w:p>
    <w:p w14:paraId="5070C5FD" w14:textId="77777777" w:rsidR="0025268E" w:rsidRPr="003F44F7" w:rsidRDefault="003F44F7">
      <w:pPr>
        <w:ind w:left="130" w:right="768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pacing w:val="1"/>
          <w:sz w:val="18"/>
          <w:szCs w:val="18"/>
        </w:rPr>
        <w:t>12</w:t>
      </w:r>
      <w:r w:rsidRPr="003F44F7">
        <w:rPr>
          <w:rFonts w:asciiTheme="majorHAnsi" w:hAnsiTheme="majorHAnsi"/>
          <w:i/>
          <w:sz w:val="18"/>
          <w:szCs w:val="18"/>
        </w:rPr>
        <w:t>0</w:t>
      </w:r>
      <w:r w:rsidRPr="003F44F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z w:val="18"/>
          <w:szCs w:val="18"/>
        </w:rPr>
        <w:t>Vyse</w:t>
      </w:r>
      <w:r w:rsidRPr="003F44F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S</w:t>
      </w:r>
      <w:r w:rsidRPr="003F44F7">
        <w:rPr>
          <w:rFonts w:asciiTheme="majorHAnsi" w:hAnsiTheme="majorHAnsi"/>
          <w:i/>
          <w:sz w:val="18"/>
          <w:szCs w:val="18"/>
        </w:rPr>
        <w:t>t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3F44F7">
        <w:rPr>
          <w:rFonts w:asciiTheme="majorHAnsi" w:hAnsiTheme="majorHAnsi"/>
          <w:i/>
          <w:sz w:val="18"/>
          <w:szCs w:val="18"/>
        </w:rPr>
        <w:t>e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e</w:t>
      </w:r>
      <w:r w:rsidRPr="003F44F7">
        <w:rPr>
          <w:rFonts w:asciiTheme="majorHAnsi" w:hAnsiTheme="majorHAnsi"/>
          <w:i/>
          <w:sz w:val="18"/>
          <w:szCs w:val="18"/>
        </w:rPr>
        <w:t>t Bi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3F44F7">
        <w:rPr>
          <w:rFonts w:asciiTheme="majorHAnsi" w:hAnsiTheme="majorHAnsi"/>
          <w:i/>
          <w:sz w:val="18"/>
          <w:szCs w:val="18"/>
        </w:rPr>
        <w:t>mi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3F44F7">
        <w:rPr>
          <w:rFonts w:asciiTheme="majorHAnsi" w:hAnsiTheme="majorHAnsi"/>
          <w:i/>
          <w:sz w:val="18"/>
          <w:szCs w:val="18"/>
        </w:rPr>
        <w:t>m B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1</w:t>
      </w:r>
      <w:r w:rsidRPr="003F44F7">
        <w:rPr>
          <w:rFonts w:asciiTheme="majorHAnsi" w:hAnsiTheme="majorHAnsi"/>
          <w:i/>
          <w:sz w:val="18"/>
          <w:szCs w:val="18"/>
        </w:rPr>
        <w:t>8</w:t>
      </w:r>
      <w:r w:rsidRPr="003F44F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6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N</w:t>
      </w:r>
      <w:r w:rsidRPr="003F44F7">
        <w:rPr>
          <w:rFonts w:asciiTheme="majorHAnsi" w:hAnsiTheme="majorHAnsi"/>
          <w:i/>
          <w:sz w:val="18"/>
          <w:szCs w:val="18"/>
        </w:rPr>
        <w:t>F E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ng</w:t>
      </w:r>
      <w:r w:rsidRPr="003F44F7">
        <w:rPr>
          <w:rFonts w:asciiTheme="majorHAnsi" w:hAnsiTheme="majorHAnsi"/>
          <w:i/>
          <w:sz w:val="18"/>
          <w:szCs w:val="18"/>
        </w:rPr>
        <w:t>l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a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n</w:t>
      </w:r>
      <w:r w:rsidRPr="003F44F7">
        <w:rPr>
          <w:rFonts w:asciiTheme="majorHAnsi" w:hAnsiTheme="majorHAnsi"/>
          <w:i/>
          <w:spacing w:val="3"/>
          <w:sz w:val="18"/>
          <w:szCs w:val="18"/>
        </w:rPr>
        <w:t>d</w:t>
      </w:r>
      <w:r w:rsidRPr="003F44F7">
        <w:rPr>
          <w:rFonts w:asciiTheme="majorHAnsi" w:hAnsiTheme="majorHAnsi"/>
          <w:i/>
          <w:sz w:val="18"/>
          <w:szCs w:val="18"/>
        </w:rPr>
        <w:t>,</w:t>
      </w:r>
      <w:r w:rsidRPr="003F44F7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z w:val="18"/>
          <w:szCs w:val="18"/>
        </w:rPr>
        <w:t>UK</w:t>
      </w:r>
    </w:p>
    <w:p w14:paraId="11685D72" w14:textId="77777777" w:rsidR="0025268E" w:rsidRPr="003F44F7" w:rsidRDefault="003F44F7">
      <w:pPr>
        <w:ind w:left="130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z w:val="18"/>
          <w:szCs w:val="18"/>
        </w:rPr>
        <w:t>T: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0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04</w:t>
      </w:r>
      <w:r w:rsidRPr="003F44F7">
        <w:rPr>
          <w:rFonts w:asciiTheme="majorHAnsi" w:hAnsiTheme="majorHAnsi"/>
          <w:i/>
          <w:sz w:val="18"/>
          <w:szCs w:val="18"/>
        </w:rPr>
        <w:t>4</w:t>
      </w:r>
      <w:r w:rsidRPr="003F44F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1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2</w:t>
      </w:r>
      <w:r w:rsidRPr="003F44F7">
        <w:rPr>
          <w:rFonts w:asciiTheme="majorHAnsi" w:hAnsiTheme="majorHAnsi"/>
          <w:i/>
          <w:sz w:val="18"/>
          <w:szCs w:val="18"/>
        </w:rPr>
        <w:t>1</w:t>
      </w:r>
      <w:r w:rsidRPr="003F44F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6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3</w:t>
      </w:r>
      <w:r w:rsidRPr="003F44F7">
        <w:rPr>
          <w:rFonts w:asciiTheme="majorHAnsi" w:hAnsiTheme="majorHAnsi"/>
          <w:i/>
          <w:sz w:val="18"/>
          <w:szCs w:val="18"/>
        </w:rPr>
        <w:t>8</w:t>
      </w:r>
      <w:r w:rsidRPr="003F44F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0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02</w:t>
      </w:r>
      <w:r w:rsidRPr="003F44F7">
        <w:rPr>
          <w:rFonts w:asciiTheme="majorHAnsi" w:hAnsiTheme="majorHAnsi"/>
          <w:i/>
          <w:sz w:val="18"/>
          <w:szCs w:val="18"/>
        </w:rPr>
        <w:t>6</w:t>
      </w:r>
    </w:p>
    <w:p w14:paraId="6BD58C6B" w14:textId="77777777" w:rsidR="0025268E" w:rsidRPr="003F44F7" w:rsidRDefault="003F44F7">
      <w:pPr>
        <w:spacing w:line="220" w:lineRule="exact"/>
        <w:ind w:left="130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z w:val="18"/>
          <w:szCs w:val="18"/>
        </w:rPr>
        <w:t>M: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3F44F7">
        <w:rPr>
          <w:rFonts w:asciiTheme="majorHAnsi" w:hAnsiTheme="majorHAnsi"/>
          <w:i/>
          <w:sz w:val="18"/>
          <w:szCs w:val="18"/>
        </w:rPr>
        <w:t>4</w:t>
      </w:r>
      <w:r w:rsidRPr="003F44F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12</w:t>
      </w:r>
      <w:r w:rsidRPr="003F44F7">
        <w:rPr>
          <w:rFonts w:asciiTheme="majorHAnsi" w:hAnsiTheme="majorHAnsi"/>
          <w:i/>
          <w:sz w:val="18"/>
          <w:szCs w:val="18"/>
        </w:rPr>
        <w:t>1</w:t>
      </w:r>
      <w:r w:rsidRPr="003F44F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6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3</w:t>
      </w:r>
      <w:r w:rsidRPr="003F44F7">
        <w:rPr>
          <w:rFonts w:asciiTheme="majorHAnsi" w:hAnsiTheme="majorHAnsi"/>
          <w:i/>
          <w:sz w:val="18"/>
          <w:szCs w:val="18"/>
        </w:rPr>
        <w:t>8</w:t>
      </w:r>
      <w:r w:rsidRPr="003F44F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0</w:t>
      </w:r>
      <w:r w:rsidRPr="003F44F7">
        <w:rPr>
          <w:rFonts w:asciiTheme="majorHAnsi" w:hAnsiTheme="majorHAnsi"/>
          <w:i/>
          <w:spacing w:val="-1"/>
          <w:sz w:val="18"/>
          <w:szCs w:val="18"/>
        </w:rPr>
        <w:t>0</w:t>
      </w:r>
      <w:r w:rsidRPr="003F44F7">
        <w:rPr>
          <w:rFonts w:asciiTheme="majorHAnsi" w:hAnsiTheme="majorHAnsi"/>
          <w:i/>
          <w:spacing w:val="1"/>
          <w:sz w:val="18"/>
          <w:szCs w:val="18"/>
        </w:rPr>
        <w:t>2</w:t>
      </w:r>
      <w:r w:rsidRPr="003F44F7">
        <w:rPr>
          <w:rFonts w:asciiTheme="majorHAnsi" w:hAnsiTheme="majorHAnsi"/>
          <w:i/>
          <w:sz w:val="18"/>
          <w:szCs w:val="18"/>
        </w:rPr>
        <w:t>6</w:t>
      </w:r>
    </w:p>
    <w:p w14:paraId="7A78D2F0" w14:textId="0711F289" w:rsidR="0025268E" w:rsidRPr="003F44F7" w:rsidRDefault="003F44F7">
      <w:pPr>
        <w:ind w:left="130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i/>
          <w:sz w:val="18"/>
          <w:szCs w:val="18"/>
        </w:rPr>
        <w:t>E</w:t>
      </w:r>
      <w:r>
        <w:rPr>
          <w:rFonts w:asciiTheme="majorHAnsi" w:hAnsiTheme="majorHAnsi"/>
          <w:i/>
          <w:sz w:val="18"/>
          <w:szCs w:val="18"/>
        </w:rPr>
        <w:t>: august@gmail.com</w:t>
      </w:r>
      <w:r w:rsidRPr="003F44F7">
        <w:rPr>
          <w:rFonts w:asciiTheme="majorHAnsi" w:hAnsiTheme="majorHAnsi"/>
          <w:sz w:val="18"/>
          <w:szCs w:val="18"/>
        </w:rPr>
        <w:t xml:space="preserve"> </w:t>
      </w:r>
    </w:p>
    <w:p w14:paraId="08413AF3" w14:textId="77777777" w:rsidR="0025268E" w:rsidRPr="003F44F7" w:rsidRDefault="003F44F7">
      <w:pPr>
        <w:spacing w:before="10" w:line="120" w:lineRule="exact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sz w:val="18"/>
          <w:szCs w:val="18"/>
        </w:rPr>
        <w:br w:type="column"/>
      </w:r>
    </w:p>
    <w:p w14:paraId="497F3632" w14:textId="77777777" w:rsidR="0025268E" w:rsidRPr="003F44F7" w:rsidRDefault="003F44F7">
      <w:pPr>
        <w:rPr>
          <w:rFonts w:asciiTheme="majorHAnsi" w:hAnsiTheme="majorHAnsi"/>
          <w:b/>
          <w:bCs/>
          <w:sz w:val="18"/>
          <w:szCs w:val="18"/>
        </w:rPr>
      </w:pPr>
      <w:r w:rsidRPr="003F44F7">
        <w:rPr>
          <w:rFonts w:asciiTheme="majorHAnsi" w:hAnsiTheme="majorHAnsi"/>
          <w:b/>
          <w:bCs/>
          <w:spacing w:val="-18"/>
          <w:sz w:val="18"/>
          <w:szCs w:val="18"/>
        </w:rPr>
        <w:t>W</w:t>
      </w:r>
      <w:r w:rsidRPr="003F44F7">
        <w:rPr>
          <w:rFonts w:asciiTheme="majorHAnsi" w:hAnsiTheme="majorHAnsi"/>
          <w:b/>
          <w:bCs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HOUS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3F44F7">
        <w:rPr>
          <w:rFonts w:asciiTheme="majorHAnsi" w:hAnsiTheme="majorHAnsi"/>
          <w:b/>
          <w:bCs/>
          <w:sz w:val="18"/>
          <w:szCs w:val="18"/>
        </w:rPr>
        <w:t>G</w:t>
      </w:r>
      <w:r w:rsidRPr="003F44F7">
        <w:rPr>
          <w:rFonts w:asciiTheme="majorHAnsi" w:hAnsiTheme="majorHAnsi"/>
          <w:b/>
          <w:bCs/>
          <w:spacing w:val="-8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z w:val="18"/>
          <w:szCs w:val="18"/>
        </w:rPr>
        <w:t>LLS</w:t>
      </w:r>
      <w:r w:rsidRPr="003F44F7">
        <w:rPr>
          <w:rFonts w:asciiTheme="majorHAnsi" w:hAnsiTheme="majorHAnsi"/>
          <w:b/>
          <w:bCs/>
          <w:spacing w:val="-10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AQU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1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z w:val="18"/>
          <w:szCs w:val="18"/>
        </w:rPr>
        <w:t>D</w:t>
      </w:r>
      <w:r w:rsidRPr="003F44F7">
        <w:rPr>
          <w:rFonts w:asciiTheme="majorHAnsi" w:hAnsiTheme="majorHAnsi"/>
          <w:b/>
          <w:bCs/>
          <w:spacing w:val="-9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4"/>
          <w:sz w:val="18"/>
          <w:szCs w:val="18"/>
        </w:rPr>
        <w:t>W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H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pacing w:val="-5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UD</w:t>
      </w:r>
      <w:r w:rsidRPr="003F44F7">
        <w:rPr>
          <w:rFonts w:asciiTheme="majorHAnsi" w:hAnsiTheme="majorHAnsi"/>
          <w:b/>
          <w:bCs/>
          <w:sz w:val="18"/>
          <w:szCs w:val="18"/>
        </w:rPr>
        <w:t>Y</w:t>
      </w:r>
      <w:r w:rsidRPr="003F44F7">
        <w:rPr>
          <w:rFonts w:asciiTheme="majorHAnsi" w:hAnsiTheme="majorHAnsi"/>
          <w:b/>
          <w:bCs/>
          <w:spacing w:val="1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3F44F7">
        <w:rPr>
          <w:rFonts w:asciiTheme="majorHAnsi" w:hAnsiTheme="majorHAnsi"/>
          <w:b/>
          <w:bCs/>
          <w:sz w:val="18"/>
          <w:szCs w:val="18"/>
        </w:rPr>
        <w:t>G</w:t>
      </w:r>
    </w:p>
    <w:p w14:paraId="304F05AA" w14:textId="77777777" w:rsidR="0025268E" w:rsidRPr="003F44F7" w:rsidRDefault="0025268E">
      <w:pPr>
        <w:spacing w:before="10" w:line="220" w:lineRule="exact"/>
        <w:rPr>
          <w:rFonts w:asciiTheme="majorHAnsi" w:hAnsiTheme="majorHAnsi"/>
          <w:sz w:val="18"/>
          <w:szCs w:val="18"/>
        </w:rPr>
      </w:pPr>
    </w:p>
    <w:p w14:paraId="62991B01" w14:textId="77777777" w:rsidR="0025268E" w:rsidRPr="003F44F7" w:rsidRDefault="003F44F7">
      <w:pPr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A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ea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gh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un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it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nn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14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26ADE3CF" w14:textId="77777777" w:rsidR="0025268E" w:rsidRPr="003F44F7" w:rsidRDefault="003F44F7">
      <w:pPr>
        <w:spacing w:before="1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C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 xml:space="preserve">w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st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4"/>
          <w:sz w:val="18"/>
          <w:szCs w:val="18"/>
        </w:rPr>
        <w:t>ti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 xml:space="preserve">s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ti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78094BFF" w14:textId="77777777" w:rsidR="0025268E" w:rsidRPr="003F44F7" w:rsidRDefault="003F44F7">
      <w:pPr>
        <w:spacing w:line="240" w:lineRule="exact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position w:val="-1"/>
          <w:sz w:val="18"/>
          <w:szCs w:val="18"/>
        </w:rPr>
        <w:t>D</w:t>
      </w:r>
      <w:r w:rsidRPr="003F44F7">
        <w:rPr>
          <w:rFonts w:asciiTheme="majorHAnsi" w:hAnsiTheme="majorHAnsi"/>
          <w:spacing w:val="4"/>
          <w:position w:val="-1"/>
          <w:sz w:val="18"/>
          <w:szCs w:val="18"/>
        </w:rPr>
        <w:t>is</w:t>
      </w:r>
      <w:r w:rsidRPr="003F44F7">
        <w:rPr>
          <w:rFonts w:asciiTheme="majorHAnsi" w:hAnsiTheme="majorHAnsi"/>
          <w:spacing w:val="6"/>
          <w:position w:val="-1"/>
          <w:sz w:val="18"/>
          <w:szCs w:val="18"/>
        </w:rPr>
        <w:t>p</w:t>
      </w:r>
      <w:r w:rsidRPr="003F44F7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3F44F7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position w:val="-1"/>
          <w:sz w:val="18"/>
          <w:szCs w:val="18"/>
        </w:rPr>
        <w:t>c</w:t>
      </w:r>
      <w:r w:rsidRPr="003F44F7">
        <w:rPr>
          <w:rFonts w:asciiTheme="majorHAnsi" w:hAnsiTheme="majorHAnsi"/>
          <w:position w:val="-1"/>
          <w:sz w:val="18"/>
          <w:szCs w:val="18"/>
        </w:rPr>
        <w:t>h</w:t>
      </w:r>
      <w:r w:rsidRPr="003F44F7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3F44F7">
        <w:rPr>
          <w:rFonts w:asciiTheme="majorHAnsi" w:hAnsiTheme="majorHAnsi"/>
          <w:spacing w:val="6"/>
          <w:position w:val="-1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position w:val="-1"/>
          <w:sz w:val="18"/>
          <w:szCs w:val="18"/>
        </w:rPr>
        <w:t>r</w:t>
      </w:r>
      <w:r w:rsidRPr="003F44F7">
        <w:rPr>
          <w:rFonts w:asciiTheme="majorHAnsi" w:hAnsiTheme="majorHAnsi"/>
          <w:position w:val="-1"/>
          <w:sz w:val="18"/>
          <w:szCs w:val="18"/>
        </w:rPr>
        <w:t>s</w:t>
      </w:r>
      <w:r w:rsidRPr="003F44F7">
        <w:rPr>
          <w:rFonts w:asciiTheme="majorHAnsi" w:hAnsiTheme="majorHAnsi"/>
          <w:spacing w:val="4"/>
          <w:position w:val="-1"/>
          <w:sz w:val="18"/>
          <w:szCs w:val="18"/>
        </w:rPr>
        <w:t xml:space="preserve"> i</w:t>
      </w:r>
      <w:r w:rsidRPr="003F44F7">
        <w:rPr>
          <w:rFonts w:asciiTheme="majorHAnsi" w:hAnsiTheme="majorHAnsi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position w:val="-1"/>
          <w:sz w:val="18"/>
          <w:szCs w:val="18"/>
        </w:rPr>
        <w:t>a</w:t>
      </w:r>
      <w:r w:rsidRPr="003F44F7">
        <w:rPr>
          <w:rFonts w:asciiTheme="majorHAnsi" w:hAnsiTheme="majorHAnsi"/>
          <w:spacing w:val="7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position w:val="-1"/>
          <w:sz w:val="18"/>
          <w:szCs w:val="18"/>
        </w:rPr>
        <w:t>ti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3F44F7">
        <w:rPr>
          <w:rFonts w:asciiTheme="majorHAnsi" w:hAnsiTheme="majorHAnsi"/>
          <w:spacing w:val="7"/>
          <w:position w:val="-1"/>
          <w:sz w:val="18"/>
          <w:szCs w:val="18"/>
        </w:rPr>
        <w:t>l</w:t>
      </w:r>
      <w:r w:rsidRPr="003F44F7">
        <w:rPr>
          <w:rFonts w:asciiTheme="majorHAnsi" w:hAnsiTheme="majorHAnsi"/>
          <w:position w:val="-1"/>
          <w:sz w:val="18"/>
          <w:szCs w:val="18"/>
        </w:rPr>
        <w:t>y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 xml:space="preserve"> m</w:t>
      </w:r>
      <w:r w:rsidRPr="003F44F7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3F44F7">
        <w:rPr>
          <w:rFonts w:asciiTheme="majorHAnsi" w:hAnsiTheme="majorHAnsi"/>
          <w:spacing w:val="6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spacing w:val="5"/>
          <w:position w:val="-1"/>
          <w:sz w:val="18"/>
          <w:szCs w:val="18"/>
        </w:rPr>
        <w:t>er</w:t>
      </w:r>
      <w:r w:rsidRPr="003F44F7">
        <w:rPr>
          <w:rFonts w:asciiTheme="majorHAnsi" w:hAnsiTheme="majorHAnsi"/>
          <w:position w:val="-1"/>
          <w:sz w:val="18"/>
          <w:szCs w:val="18"/>
        </w:rPr>
        <w:t>.</w:t>
      </w:r>
    </w:p>
    <w:p w14:paraId="17B560A3" w14:textId="77777777" w:rsidR="0025268E" w:rsidRPr="003F44F7" w:rsidRDefault="003F44F7">
      <w:pPr>
        <w:spacing w:before="1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W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nn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ac</w:t>
      </w:r>
      <w:r w:rsidRPr="003F44F7">
        <w:rPr>
          <w:rFonts w:asciiTheme="majorHAnsi" w:hAnsiTheme="majorHAnsi"/>
          <w:spacing w:val="3"/>
          <w:sz w:val="18"/>
          <w:szCs w:val="18"/>
        </w:rPr>
        <w:t>c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6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nc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h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Hea</w:t>
      </w:r>
      <w:r w:rsidRPr="003F44F7">
        <w:rPr>
          <w:rFonts w:asciiTheme="majorHAnsi" w:hAnsiTheme="majorHAnsi"/>
          <w:spacing w:val="4"/>
          <w:sz w:val="18"/>
          <w:szCs w:val="18"/>
        </w:rPr>
        <w:t>lt</w:t>
      </w:r>
      <w:r w:rsidRPr="003F44F7">
        <w:rPr>
          <w:rFonts w:asciiTheme="majorHAnsi" w:hAnsiTheme="majorHAnsi"/>
          <w:sz w:val="18"/>
          <w:szCs w:val="18"/>
        </w:rPr>
        <w:t>h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w w:val="99"/>
          <w:sz w:val="18"/>
          <w:szCs w:val="18"/>
        </w:rPr>
        <w:t>re</w:t>
      </w:r>
      <w:r w:rsidRPr="003F44F7">
        <w:rPr>
          <w:rFonts w:asciiTheme="majorHAnsi" w:hAnsiTheme="majorHAnsi"/>
          <w:spacing w:val="6"/>
          <w:w w:val="99"/>
          <w:sz w:val="18"/>
          <w:szCs w:val="18"/>
        </w:rPr>
        <w:t>q</w:t>
      </w:r>
      <w:r w:rsidRPr="003F44F7">
        <w:rPr>
          <w:rFonts w:asciiTheme="majorHAnsi" w:hAnsiTheme="majorHAnsi"/>
          <w:spacing w:val="3"/>
          <w:w w:val="99"/>
          <w:sz w:val="18"/>
          <w:szCs w:val="18"/>
        </w:rPr>
        <w:t>u</w:t>
      </w:r>
      <w:r w:rsidRPr="003F44F7">
        <w:rPr>
          <w:rFonts w:asciiTheme="majorHAnsi" w:hAnsiTheme="majorHAnsi"/>
          <w:spacing w:val="2"/>
          <w:w w:val="99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w w:val="99"/>
          <w:sz w:val="18"/>
          <w:szCs w:val="18"/>
        </w:rPr>
        <w:t>re</w:t>
      </w:r>
      <w:r w:rsidRPr="003F44F7">
        <w:rPr>
          <w:rFonts w:asciiTheme="majorHAnsi" w:hAnsiTheme="majorHAnsi"/>
          <w:spacing w:val="1"/>
          <w:w w:val="99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w w:val="99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w w:val="99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w w:val="99"/>
          <w:sz w:val="18"/>
          <w:szCs w:val="18"/>
        </w:rPr>
        <w:t>t</w:t>
      </w:r>
      <w:r w:rsidRPr="003F44F7">
        <w:rPr>
          <w:rFonts w:asciiTheme="majorHAnsi" w:hAnsiTheme="majorHAnsi"/>
          <w:w w:val="99"/>
          <w:sz w:val="18"/>
          <w:szCs w:val="18"/>
        </w:rPr>
        <w:t>s</w:t>
      </w:r>
      <w:r w:rsidRPr="003F44F7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24490F61" w14:textId="77777777" w:rsidR="0025268E" w:rsidRPr="003F44F7" w:rsidRDefault="003F44F7">
      <w:pPr>
        <w:spacing w:before="2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7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it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bo</w:t>
      </w:r>
      <w:r w:rsidRPr="003F44F7">
        <w:rPr>
          <w:rFonts w:asciiTheme="majorHAnsi" w:hAnsiTheme="majorHAnsi"/>
          <w:spacing w:val="3"/>
          <w:sz w:val="18"/>
          <w:szCs w:val="18"/>
        </w:rPr>
        <w:t>x</w:t>
      </w:r>
      <w:r w:rsidRPr="003F44F7">
        <w:rPr>
          <w:rFonts w:asciiTheme="majorHAnsi" w:hAnsiTheme="majorHAnsi"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per</w:t>
      </w:r>
      <w:r w:rsidRPr="003F44F7">
        <w:rPr>
          <w:rFonts w:asciiTheme="majorHAnsi" w:hAnsiTheme="majorHAnsi"/>
          <w:spacing w:val="3"/>
          <w:sz w:val="18"/>
          <w:szCs w:val="18"/>
        </w:rPr>
        <w:t>fo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sz w:val="18"/>
          <w:szCs w:val="18"/>
        </w:rPr>
        <w:t>m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 xml:space="preserve">g 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g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5"/>
          <w:sz w:val="18"/>
          <w:szCs w:val="18"/>
        </w:rPr>
        <w:t>ec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10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21DFBEA0" w14:textId="77777777" w:rsidR="0025268E" w:rsidRPr="003F44F7" w:rsidRDefault="003F44F7">
      <w:pPr>
        <w:spacing w:before="1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co</w:t>
      </w:r>
      <w:r w:rsidRPr="003F44F7">
        <w:rPr>
          <w:rFonts w:asciiTheme="majorHAnsi" w:hAnsiTheme="majorHAnsi"/>
          <w:spacing w:val="1"/>
          <w:sz w:val="18"/>
          <w:szCs w:val="18"/>
        </w:rPr>
        <w:t>u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p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-2"/>
          <w:sz w:val="18"/>
          <w:szCs w:val="18"/>
        </w:rPr>
        <w:t>w</w:t>
      </w:r>
      <w:r w:rsidRPr="003F44F7">
        <w:rPr>
          <w:rFonts w:asciiTheme="majorHAnsi" w:hAnsiTheme="majorHAnsi"/>
          <w:spacing w:val="3"/>
          <w:sz w:val="18"/>
          <w:szCs w:val="18"/>
        </w:rPr>
        <w:t>or</w:t>
      </w:r>
      <w:r w:rsidRPr="003F44F7">
        <w:rPr>
          <w:rFonts w:asciiTheme="majorHAnsi" w:hAnsiTheme="majorHAnsi"/>
          <w:spacing w:val="7"/>
          <w:sz w:val="18"/>
          <w:szCs w:val="18"/>
        </w:rPr>
        <w:t>k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ac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5"/>
          <w:sz w:val="18"/>
          <w:szCs w:val="18"/>
        </w:rPr>
        <w:t>ra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c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ssi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or</w:t>
      </w:r>
      <w:r w:rsidRPr="003F44F7">
        <w:rPr>
          <w:rFonts w:asciiTheme="majorHAnsi" w:hAnsiTheme="majorHAnsi"/>
          <w:spacing w:val="6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1FA0D76B" w14:textId="77777777" w:rsidR="0025268E" w:rsidRPr="003F44F7" w:rsidRDefault="003F44F7">
      <w:pPr>
        <w:spacing w:before="1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Ma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5"/>
          <w:sz w:val="18"/>
          <w:szCs w:val="18"/>
        </w:rPr>
        <w:t>er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st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er</w:t>
      </w:r>
      <w:r w:rsidRPr="003F44F7">
        <w:rPr>
          <w:rFonts w:asciiTheme="majorHAnsi" w:hAnsiTheme="majorHAnsi"/>
          <w:spacing w:val="12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7874EECC" w14:textId="77777777" w:rsidR="0025268E" w:rsidRPr="003F44F7" w:rsidRDefault="003F44F7">
      <w:pPr>
        <w:spacing w:before="15" w:line="220" w:lineRule="exact"/>
        <w:ind w:left="170" w:right="207" w:hanging="170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R</w:t>
      </w:r>
      <w:r w:rsidRPr="003F44F7">
        <w:rPr>
          <w:rFonts w:asciiTheme="majorHAnsi" w:hAnsiTheme="majorHAnsi"/>
          <w:spacing w:val="5"/>
          <w:sz w:val="18"/>
          <w:szCs w:val="18"/>
        </w:rPr>
        <w:t>ece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 xml:space="preserve">g </w:t>
      </w:r>
      <w:r w:rsidRPr="003F44F7">
        <w:rPr>
          <w:rFonts w:asciiTheme="majorHAnsi" w:hAnsiTheme="majorHAnsi"/>
          <w:spacing w:val="3"/>
          <w:sz w:val="18"/>
          <w:szCs w:val="18"/>
        </w:rPr>
        <w:t>go</w:t>
      </w:r>
      <w:r w:rsidRPr="003F44F7">
        <w:rPr>
          <w:rFonts w:asciiTheme="majorHAnsi" w:hAnsiTheme="majorHAnsi"/>
          <w:spacing w:val="6"/>
          <w:sz w:val="18"/>
          <w:szCs w:val="18"/>
        </w:rPr>
        <w:t>od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are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gg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c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1"/>
          <w:sz w:val="18"/>
          <w:szCs w:val="18"/>
        </w:rPr>
        <w:t>y</w:t>
      </w:r>
      <w:r w:rsidRPr="003F44F7">
        <w:rPr>
          <w:rFonts w:asciiTheme="majorHAnsi" w:hAnsiTheme="majorHAnsi"/>
          <w:spacing w:val="4"/>
          <w:sz w:val="18"/>
          <w:szCs w:val="18"/>
        </w:rPr>
        <w:t>st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z w:val="18"/>
          <w:szCs w:val="18"/>
        </w:rPr>
        <w:t xml:space="preserve">,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un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5"/>
          <w:sz w:val="18"/>
          <w:szCs w:val="18"/>
        </w:rPr>
        <w:t>ac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 xml:space="preserve">g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st</w:t>
      </w:r>
      <w:r w:rsidRPr="003F44F7">
        <w:rPr>
          <w:rFonts w:asciiTheme="majorHAnsi" w:hAnsiTheme="majorHAnsi"/>
          <w:spacing w:val="3"/>
          <w:sz w:val="18"/>
          <w:szCs w:val="18"/>
        </w:rPr>
        <w:t>ack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10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7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>m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38F9FA87" w14:textId="77777777" w:rsidR="0025268E" w:rsidRPr="003F44F7" w:rsidRDefault="003F44F7">
      <w:pPr>
        <w:spacing w:line="240" w:lineRule="exact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h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position w:val="-1"/>
          <w:sz w:val="18"/>
          <w:szCs w:val="18"/>
        </w:rPr>
        <w:t>k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position w:val="-1"/>
          <w:sz w:val="18"/>
          <w:szCs w:val="18"/>
        </w:rPr>
        <w:t>w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rapp</w:t>
      </w:r>
      <w:r w:rsidRPr="003F44F7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ng</w:t>
      </w:r>
      <w:r w:rsidRPr="003F44F7">
        <w:rPr>
          <w:rFonts w:asciiTheme="majorHAnsi" w:hAnsiTheme="majorHAnsi"/>
          <w:position w:val="-1"/>
          <w:sz w:val="18"/>
          <w:szCs w:val="18"/>
        </w:rPr>
        <w:t>,</w:t>
      </w:r>
      <w:r w:rsidRPr="003F44F7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bo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x</w:t>
      </w:r>
      <w:r w:rsidRPr="003F44F7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position w:val="-1"/>
          <w:sz w:val="18"/>
          <w:szCs w:val="18"/>
        </w:rPr>
        <w:t>g</w:t>
      </w:r>
      <w:r w:rsidRPr="003F44F7">
        <w:rPr>
          <w:rFonts w:asciiTheme="majorHAnsi" w:hAnsiTheme="majorHAnsi"/>
          <w:spacing w:val="-2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position w:val="-1"/>
          <w:sz w:val="18"/>
          <w:szCs w:val="18"/>
        </w:rPr>
        <w:t>d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position w:val="-1"/>
          <w:sz w:val="18"/>
          <w:szCs w:val="18"/>
        </w:rPr>
        <w:t>abe</w:t>
      </w:r>
      <w:r w:rsidRPr="003F44F7">
        <w:rPr>
          <w:rFonts w:asciiTheme="majorHAnsi" w:hAnsiTheme="majorHAnsi"/>
          <w:spacing w:val="2"/>
          <w:position w:val="-1"/>
          <w:sz w:val="18"/>
          <w:szCs w:val="18"/>
        </w:rPr>
        <w:t>lli</w:t>
      </w:r>
      <w:r w:rsidRPr="003F44F7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3F44F7">
        <w:rPr>
          <w:rFonts w:asciiTheme="majorHAnsi" w:hAnsiTheme="majorHAnsi"/>
          <w:spacing w:val="9"/>
          <w:position w:val="-1"/>
          <w:sz w:val="18"/>
          <w:szCs w:val="18"/>
        </w:rPr>
        <w:t>g</w:t>
      </w:r>
      <w:r w:rsidRPr="003F44F7">
        <w:rPr>
          <w:rFonts w:asciiTheme="majorHAnsi" w:hAnsiTheme="majorHAnsi"/>
          <w:position w:val="-1"/>
          <w:sz w:val="18"/>
          <w:szCs w:val="18"/>
        </w:rPr>
        <w:t>.</w:t>
      </w:r>
    </w:p>
    <w:p w14:paraId="690CCE9A" w14:textId="77777777" w:rsidR="0025268E" w:rsidRPr="003F44F7" w:rsidRDefault="003F44F7">
      <w:pPr>
        <w:spacing w:before="1" w:line="467" w:lineRule="auto"/>
        <w:ind w:right="2593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C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-1"/>
          <w:sz w:val="18"/>
          <w:szCs w:val="18"/>
        </w:rPr>
        <w:t>m</w:t>
      </w:r>
      <w:r w:rsidRPr="003F44F7">
        <w:rPr>
          <w:rFonts w:asciiTheme="majorHAnsi" w:hAnsiTheme="majorHAnsi"/>
          <w:spacing w:val="3"/>
          <w:sz w:val="18"/>
          <w:szCs w:val="18"/>
        </w:rPr>
        <w:t>p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>ti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da</w:t>
      </w:r>
      <w:r w:rsidRPr="003F44F7">
        <w:rPr>
          <w:rFonts w:asciiTheme="majorHAnsi" w:hAnsiTheme="majorHAnsi"/>
          <w:spacing w:val="2"/>
          <w:sz w:val="18"/>
          <w:szCs w:val="18"/>
        </w:rPr>
        <w:t>il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g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req</w:t>
      </w:r>
      <w:r w:rsidRPr="003F44F7">
        <w:rPr>
          <w:rFonts w:asciiTheme="majorHAnsi" w:hAnsiTheme="majorHAnsi"/>
          <w:spacing w:val="1"/>
          <w:sz w:val="18"/>
          <w:szCs w:val="18"/>
        </w:rPr>
        <w:t>u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sz w:val="18"/>
          <w:szCs w:val="18"/>
        </w:rPr>
        <w:t>r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p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er</w:t>
      </w:r>
      <w:r w:rsidRPr="003F44F7">
        <w:rPr>
          <w:rFonts w:asciiTheme="majorHAnsi" w:hAnsiTheme="majorHAnsi"/>
          <w:spacing w:val="-2"/>
          <w:sz w:val="18"/>
          <w:szCs w:val="18"/>
        </w:rPr>
        <w:t>w</w:t>
      </w:r>
      <w:r w:rsidRPr="003F44F7">
        <w:rPr>
          <w:rFonts w:asciiTheme="majorHAnsi" w:hAnsiTheme="majorHAnsi"/>
          <w:spacing w:val="3"/>
          <w:sz w:val="18"/>
          <w:szCs w:val="18"/>
        </w:rPr>
        <w:t>or</w:t>
      </w:r>
      <w:r w:rsidRPr="003F44F7">
        <w:rPr>
          <w:rFonts w:asciiTheme="majorHAnsi" w:hAnsiTheme="majorHAnsi"/>
          <w:spacing w:val="1"/>
          <w:sz w:val="18"/>
          <w:szCs w:val="18"/>
        </w:rPr>
        <w:t>k</w:t>
      </w:r>
      <w:r w:rsidRPr="003F44F7">
        <w:rPr>
          <w:rFonts w:asciiTheme="majorHAnsi" w:hAnsiTheme="majorHAnsi"/>
          <w:sz w:val="18"/>
          <w:szCs w:val="18"/>
        </w:rPr>
        <w:t xml:space="preserve">. 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z w:val="18"/>
          <w:szCs w:val="18"/>
        </w:rPr>
        <w:t>Y</w:t>
      </w:r>
      <w:r w:rsidRPr="003F44F7">
        <w:rPr>
          <w:rFonts w:asciiTheme="majorHAnsi" w:hAnsiTheme="majorHAnsi"/>
          <w:b/>
          <w:bCs/>
          <w:spacing w:val="-6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3F44F7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3F44F7">
        <w:rPr>
          <w:rFonts w:asciiTheme="majorHAnsi" w:hAnsiTheme="majorHAnsi"/>
          <w:b/>
          <w:bCs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TE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3F44F7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</w:p>
    <w:p w14:paraId="2B5EE7AD" w14:textId="77777777" w:rsidR="0025268E" w:rsidRPr="003F44F7" w:rsidRDefault="003F44F7">
      <w:pPr>
        <w:spacing w:before="19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Treat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1"/>
          <w:sz w:val="18"/>
          <w:szCs w:val="18"/>
        </w:rPr>
        <w:t>h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c</w:t>
      </w:r>
      <w:r w:rsidRPr="003F44F7">
        <w:rPr>
          <w:rFonts w:asciiTheme="majorHAnsi" w:hAnsiTheme="majorHAnsi"/>
          <w:spacing w:val="4"/>
          <w:sz w:val="18"/>
          <w:szCs w:val="18"/>
        </w:rPr>
        <w:t>o</w:t>
      </w:r>
      <w:r w:rsidRPr="003F44F7">
        <w:rPr>
          <w:rFonts w:asciiTheme="majorHAnsi" w:hAnsiTheme="majorHAnsi"/>
          <w:spacing w:val="2"/>
          <w:sz w:val="18"/>
          <w:szCs w:val="18"/>
        </w:rPr>
        <w:t>ll</w:t>
      </w:r>
      <w:r w:rsidRPr="003F44F7">
        <w:rPr>
          <w:rFonts w:asciiTheme="majorHAnsi" w:hAnsiTheme="majorHAnsi"/>
          <w:spacing w:val="3"/>
          <w:sz w:val="18"/>
          <w:szCs w:val="18"/>
        </w:rPr>
        <w:t>ea</w:t>
      </w:r>
      <w:r w:rsidRPr="003F44F7">
        <w:rPr>
          <w:rFonts w:asciiTheme="majorHAnsi" w:hAnsiTheme="majorHAnsi"/>
          <w:spacing w:val="1"/>
          <w:sz w:val="18"/>
          <w:szCs w:val="18"/>
        </w:rPr>
        <w:t>gu</w:t>
      </w:r>
      <w:r w:rsidRPr="003F44F7">
        <w:rPr>
          <w:rFonts w:asciiTheme="majorHAnsi" w:hAnsiTheme="majorHAnsi"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-2"/>
          <w:sz w:val="18"/>
          <w:szCs w:val="18"/>
        </w:rPr>
        <w:t>w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 xml:space="preserve">h </w:t>
      </w:r>
      <w:r w:rsidRPr="003F44F7">
        <w:rPr>
          <w:rFonts w:asciiTheme="majorHAnsi" w:hAnsiTheme="majorHAnsi"/>
          <w:spacing w:val="3"/>
          <w:sz w:val="18"/>
          <w:szCs w:val="18"/>
        </w:rPr>
        <w:t>d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sz w:val="18"/>
          <w:szCs w:val="18"/>
        </w:rPr>
        <w:t>gn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re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pec</w:t>
      </w:r>
      <w:r w:rsidRPr="003F44F7">
        <w:rPr>
          <w:rFonts w:asciiTheme="majorHAnsi" w:hAnsiTheme="majorHAnsi"/>
          <w:spacing w:val="10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72EAA9BE" w14:textId="77777777" w:rsidR="0025268E" w:rsidRPr="003F44F7" w:rsidRDefault="003F44F7">
      <w:pPr>
        <w:spacing w:before="1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Or</w:t>
      </w:r>
      <w:r w:rsidRPr="003F44F7">
        <w:rPr>
          <w:rFonts w:asciiTheme="majorHAnsi" w:hAnsiTheme="majorHAnsi"/>
          <w:spacing w:val="3"/>
          <w:sz w:val="18"/>
          <w:szCs w:val="18"/>
        </w:rPr>
        <w:t>g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>is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 xml:space="preserve">d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6"/>
          <w:sz w:val="18"/>
          <w:szCs w:val="18"/>
        </w:rPr>
        <w:t>od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ca</w:t>
      </w:r>
      <w:r w:rsidRPr="003F44F7">
        <w:rPr>
          <w:rFonts w:asciiTheme="majorHAnsi" w:hAnsiTheme="majorHAnsi"/>
          <w:spacing w:val="7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2F7ECC52" w14:textId="77777777" w:rsidR="0025268E" w:rsidRPr="003F44F7" w:rsidRDefault="003F44F7">
      <w:pPr>
        <w:spacing w:before="1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Ta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b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x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on</w:t>
      </w:r>
      <w:r w:rsidRPr="003F44F7">
        <w:rPr>
          <w:rFonts w:asciiTheme="majorHAnsi" w:hAnsiTheme="majorHAnsi"/>
          <w:spacing w:val="4"/>
          <w:sz w:val="18"/>
          <w:szCs w:val="18"/>
        </w:rPr>
        <w:t>si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4"/>
          <w:sz w:val="18"/>
          <w:szCs w:val="18"/>
        </w:rPr>
        <w:t>ilit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4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5"/>
          <w:sz w:val="18"/>
          <w:szCs w:val="18"/>
        </w:rPr>
        <w:t>ece</w:t>
      </w:r>
      <w:r w:rsidRPr="003F44F7">
        <w:rPr>
          <w:rFonts w:asciiTheme="majorHAnsi" w:hAnsiTheme="majorHAnsi"/>
          <w:spacing w:val="4"/>
          <w:sz w:val="18"/>
          <w:szCs w:val="18"/>
        </w:rPr>
        <w:t>ss</w:t>
      </w:r>
      <w:r w:rsidRPr="003F44F7">
        <w:rPr>
          <w:rFonts w:asciiTheme="majorHAnsi" w:hAnsiTheme="majorHAnsi"/>
          <w:spacing w:val="5"/>
          <w:sz w:val="18"/>
          <w:szCs w:val="18"/>
        </w:rPr>
        <w:t>ar</w:t>
      </w:r>
      <w:r w:rsidRPr="003F44F7">
        <w:rPr>
          <w:rFonts w:asciiTheme="majorHAnsi" w:hAnsiTheme="majorHAnsi"/>
          <w:spacing w:val="12"/>
          <w:sz w:val="18"/>
          <w:szCs w:val="18"/>
        </w:rPr>
        <w:t>y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2E7127A7" w14:textId="77777777" w:rsidR="0025268E" w:rsidRPr="003F44F7" w:rsidRDefault="003F44F7">
      <w:pPr>
        <w:spacing w:before="1" w:line="538" w:lineRule="auto"/>
        <w:ind w:right="3225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3F44F7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W</w:t>
      </w:r>
      <w:r w:rsidRPr="003F44F7">
        <w:rPr>
          <w:rFonts w:asciiTheme="majorHAnsi" w:hAnsiTheme="majorHAnsi"/>
          <w:spacing w:val="4"/>
          <w:sz w:val="18"/>
          <w:szCs w:val="18"/>
        </w:rPr>
        <w:t>illi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k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si</w:t>
      </w:r>
      <w:r w:rsidRPr="003F44F7">
        <w:rPr>
          <w:rFonts w:asciiTheme="majorHAnsi" w:hAnsiTheme="majorHAnsi"/>
          <w:spacing w:val="11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 xml:space="preserve">. 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z w:val="18"/>
          <w:szCs w:val="18"/>
        </w:rPr>
        <w:t>D</w:t>
      </w:r>
      <w:r w:rsidRPr="003F44F7">
        <w:rPr>
          <w:rFonts w:asciiTheme="majorHAnsi" w:hAnsiTheme="majorHAnsi"/>
          <w:b/>
          <w:bCs/>
          <w:spacing w:val="-16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CH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V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V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z w:val="18"/>
          <w:szCs w:val="18"/>
        </w:rPr>
        <w:t>M</w:t>
      </w:r>
      <w:r w:rsidRPr="003F44F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3F44F7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</w:p>
    <w:p w14:paraId="460AFE8B" w14:textId="77777777" w:rsidR="0025268E" w:rsidRPr="003F44F7" w:rsidRDefault="003F44F7">
      <w:pPr>
        <w:spacing w:line="180" w:lineRule="exact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spacing w:val="4"/>
          <w:position w:val="1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o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ss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ssi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n</w:t>
      </w:r>
      <w:r w:rsidRPr="003F44F7">
        <w:rPr>
          <w:rFonts w:asciiTheme="majorHAnsi" w:hAnsiTheme="majorHAnsi"/>
          <w:position w:val="1"/>
          <w:sz w:val="18"/>
          <w:szCs w:val="18"/>
        </w:rPr>
        <w:t>g</w:t>
      </w:r>
      <w:r w:rsidRPr="003F44F7">
        <w:rPr>
          <w:rFonts w:asciiTheme="majorHAnsi" w:hAnsiTheme="majorHAnsi"/>
          <w:spacing w:val="-5"/>
          <w:position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position w:val="1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position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v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a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li</w:t>
      </w:r>
      <w:r w:rsidRPr="003F44F7">
        <w:rPr>
          <w:rFonts w:asciiTheme="majorHAnsi" w:hAnsiTheme="majorHAnsi"/>
          <w:position w:val="1"/>
          <w:sz w:val="18"/>
          <w:szCs w:val="18"/>
        </w:rPr>
        <w:t>d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i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v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er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’</w:t>
      </w:r>
      <w:r w:rsidRPr="003F44F7">
        <w:rPr>
          <w:rFonts w:asciiTheme="majorHAnsi" w:hAnsiTheme="majorHAnsi"/>
          <w:position w:val="1"/>
          <w:sz w:val="18"/>
          <w:szCs w:val="18"/>
        </w:rPr>
        <w:t>s</w:t>
      </w:r>
      <w:r w:rsidRPr="003F44F7">
        <w:rPr>
          <w:rFonts w:asciiTheme="majorHAnsi" w:hAnsiTheme="majorHAnsi"/>
          <w:spacing w:val="-2"/>
          <w:position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li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ce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n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s</w:t>
      </w:r>
      <w:r w:rsidRPr="003F44F7">
        <w:rPr>
          <w:rFonts w:asciiTheme="majorHAnsi" w:hAnsiTheme="majorHAnsi"/>
          <w:position w:val="1"/>
          <w:sz w:val="18"/>
          <w:szCs w:val="18"/>
        </w:rPr>
        <w:t>e</w:t>
      </w:r>
      <w:r w:rsidRPr="003F44F7">
        <w:rPr>
          <w:rFonts w:asciiTheme="majorHAnsi" w:hAnsiTheme="majorHAnsi"/>
          <w:spacing w:val="-1"/>
          <w:position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o</w:t>
      </w:r>
      <w:r w:rsidRPr="003F44F7">
        <w:rPr>
          <w:rFonts w:asciiTheme="majorHAnsi" w:hAnsiTheme="majorHAnsi"/>
          <w:position w:val="1"/>
          <w:sz w:val="18"/>
          <w:szCs w:val="18"/>
        </w:rPr>
        <w:t>r</w:t>
      </w:r>
      <w:r w:rsidRPr="003F44F7">
        <w:rPr>
          <w:rFonts w:asciiTheme="majorHAnsi" w:hAnsiTheme="majorHAnsi"/>
          <w:spacing w:val="4"/>
          <w:position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f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or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k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li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f</w:t>
      </w:r>
      <w:r w:rsidRPr="003F44F7">
        <w:rPr>
          <w:rFonts w:asciiTheme="majorHAnsi" w:hAnsiTheme="majorHAnsi"/>
          <w:position w:val="1"/>
          <w:sz w:val="18"/>
          <w:szCs w:val="18"/>
        </w:rPr>
        <w:t>t</w:t>
      </w:r>
      <w:r w:rsidRPr="003F44F7">
        <w:rPr>
          <w:rFonts w:asciiTheme="majorHAnsi" w:hAnsiTheme="majorHAnsi"/>
          <w:spacing w:val="-1"/>
          <w:position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c</w:t>
      </w:r>
      <w:r w:rsidRPr="003F44F7">
        <w:rPr>
          <w:rFonts w:asciiTheme="majorHAnsi" w:hAnsiTheme="majorHAnsi"/>
          <w:position w:val="1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ti</w:t>
      </w:r>
      <w:r w:rsidRPr="003F44F7">
        <w:rPr>
          <w:rFonts w:asciiTheme="majorHAnsi" w:hAnsiTheme="majorHAnsi"/>
          <w:spacing w:val="1"/>
          <w:position w:val="1"/>
          <w:sz w:val="18"/>
          <w:szCs w:val="18"/>
        </w:rPr>
        <w:t>f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ca</w:t>
      </w:r>
      <w:r w:rsidRPr="003F44F7">
        <w:rPr>
          <w:rFonts w:asciiTheme="majorHAnsi" w:hAnsiTheme="majorHAnsi"/>
          <w:spacing w:val="2"/>
          <w:position w:val="1"/>
          <w:sz w:val="18"/>
          <w:szCs w:val="18"/>
        </w:rPr>
        <w:t>ti</w:t>
      </w:r>
      <w:r w:rsidRPr="003F44F7">
        <w:rPr>
          <w:rFonts w:asciiTheme="majorHAnsi" w:hAnsiTheme="majorHAnsi"/>
          <w:spacing w:val="3"/>
          <w:position w:val="1"/>
          <w:sz w:val="18"/>
          <w:szCs w:val="18"/>
        </w:rPr>
        <w:t>o</w:t>
      </w:r>
      <w:r w:rsidRPr="003F44F7">
        <w:rPr>
          <w:rFonts w:asciiTheme="majorHAnsi" w:hAnsiTheme="majorHAnsi"/>
          <w:spacing w:val="14"/>
          <w:position w:val="1"/>
          <w:sz w:val="18"/>
          <w:szCs w:val="18"/>
        </w:rPr>
        <w:t>n</w:t>
      </w:r>
      <w:r w:rsidRPr="003F44F7">
        <w:rPr>
          <w:rFonts w:asciiTheme="majorHAnsi" w:hAnsiTheme="majorHAnsi"/>
          <w:position w:val="1"/>
          <w:sz w:val="18"/>
          <w:szCs w:val="18"/>
        </w:rPr>
        <w:t>.</w:t>
      </w:r>
    </w:p>
    <w:p w14:paraId="2ED40246" w14:textId="77777777" w:rsidR="0025268E" w:rsidRPr="003F44F7" w:rsidRDefault="003F44F7">
      <w:pPr>
        <w:ind w:right="4363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spacing w:val="2"/>
          <w:sz w:val="18"/>
          <w:szCs w:val="18"/>
        </w:rPr>
        <w:t>Di</w:t>
      </w:r>
      <w:r w:rsidRPr="003F44F7">
        <w:rPr>
          <w:rFonts w:asciiTheme="majorHAnsi" w:hAnsiTheme="majorHAnsi"/>
          <w:spacing w:val="3"/>
          <w:sz w:val="18"/>
          <w:szCs w:val="18"/>
        </w:rPr>
        <w:t>p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-1"/>
          <w:sz w:val="18"/>
          <w:szCs w:val="18"/>
        </w:rPr>
        <w:t>m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g</w:t>
      </w:r>
      <w:r w:rsidRPr="003F44F7">
        <w:rPr>
          <w:rFonts w:asciiTheme="majorHAnsi" w:hAnsiTheme="majorHAnsi"/>
          <w:spacing w:val="2"/>
          <w:sz w:val="18"/>
          <w:szCs w:val="18"/>
        </w:rPr>
        <w:t>isti</w:t>
      </w:r>
      <w:r w:rsidRPr="003F44F7">
        <w:rPr>
          <w:rFonts w:asciiTheme="majorHAnsi" w:hAnsiTheme="majorHAnsi"/>
          <w:spacing w:val="3"/>
          <w:sz w:val="18"/>
          <w:szCs w:val="18"/>
        </w:rPr>
        <w:t>c</w:t>
      </w:r>
      <w:r w:rsidRPr="003F44F7">
        <w:rPr>
          <w:rFonts w:asciiTheme="majorHAnsi" w:hAnsiTheme="majorHAnsi"/>
          <w:spacing w:val="6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. A</w:t>
      </w:r>
      <w:r w:rsidRPr="003F44F7">
        <w:rPr>
          <w:rFonts w:asciiTheme="majorHAnsi" w:hAnsiTheme="majorHAnsi"/>
          <w:spacing w:val="4"/>
          <w:sz w:val="18"/>
          <w:szCs w:val="18"/>
        </w:rPr>
        <w:t>d</w:t>
      </w:r>
      <w:r w:rsidRPr="003F44F7">
        <w:rPr>
          <w:rFonts w:asciiTheme="majorHAnsi" w:hAnsiTheme="majorHAnsi"/>
          <w:spacing w:val="1"/>
          <w:sz w:val="18"/>
          <w:szCs w:val="18"/>
        </w:rPr>
        <w:t>v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>ce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Fi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C</w:t>
      </w:r>
      <w:r w:rsidRPr="003F44F7">
        <w:rPr>
          <w:rFonts w:asciiTheme="majorHAnsi" w:hAnsiTheme="majorHAnsi"/>
          <w:spacing w:val="3"/>
          <w:sz w:val="18"/>
          <w:szCs w:val="18"/>
        </w:rPr>
        <w:t>er</w:t>
      </w:r>
      <w:r w:rsidRPr="003F44F7">
        <w:rPr>
          <w:rFonts w:asciiTheme="majorHAnsi" w:hAnsiTheme="majorHAnsi"/>
          <w:spacing w:val="2"/>
          <w:sz w:val="18"/>
          <w:szCs w:val="18"/>
        </w:rPr>
        <w:t>ti</w:t>
      </w:r>
      <w:r w:rsidRPr="003F44F7">
        <w:rPr>
          <w:rFonts w:asciiTheme="majorHAnsi" w:hAnsiTheme="majorHAnsi"/>
          <w:spacing w:val="1"/>
          <w:sz w:val="18"/>
          <w:szCs w:val="18"/>
        </w:rPr>
        <w:t>f</w:t>
      </w:r>
      <w:r w:rsidRPr="003F44F7">
        <w:rPr>
          <w:rFonts w:asciiTheme="majorHAnsi" w:hAnsiTheme="majorHAnsi"/>
          <w:spacing w:val="2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ca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e</w:t>
      </w:r>
    </w:p>
    <w:p w14:paraId="166800DD" w14:textId="77777777" w:rsidR="0025268E" w:rsidRPr="003F44F7" w:rsidRDefault="0025268E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2EF5D210" w14:textId="77777777" w:rsidR="0025268E" w:rsidRPr="003F44F7" w:rsidRDefault="003F44F7">
      <w:pPr>
        <w:rPr>
          <w:rFonts w:asciiTheme="majorHAnsi" w:hAnsiTheme="majorHAnsi"/>
          <w:b/>
          <w:bCs/>
          <w:sz w:val="18"/>
          <w:szCs w:val="18"/>
        </w:rPr>
      </w:pPr>
      <w:r w:rsidRPr="003F44F7">
        <w:rPr>
          <w:rFonts w:asciiTheme="majorHAnsi" w:hAnsiTheme="majorHAnsi"/>
          <w:b/>
          <w:bCs/>
          <w:spacing w:val="12"/>
          <w:sz w:val="18"/>
          <w:szCs w:val="18"/>
        </w:rPr>
        <w:t>HO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BB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IE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z w:val="18"/>
          <w:szCs w:val="18"/>
        </w:rPr>
        <w:t>&amp;</w:t>
      </w:r>
      <w:r w:rsidRPr="003F44F7">
        <w:rPr>
          <w:rFonts w:asciiTheme="majorHAnsi" w:hAnsiTheme="majorHAnsi"/>
          <w:b/>
          <w:bCs/>
          <w:spacing w:val="18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I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N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TE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</w:p>
    <w:p w14:paraId="278876FF" w14:textId="77777777" w:rsidR="0025268E" w:rsidRPr="003F44F7" w:rsidRDefault="0025268E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3949DD8B" w14:textId="77777777" w:rsidR="0025268E" w:rsidRPr="003F44F7" w:rsidRDefault="003F44F7">
      <w:pPr>
        <w:ind w:right="158"/>
        <w:rPr>
          <w:rFonts w:asciiTheme="majorHAnsi" w:hAnsiTheme="majorHAnsi"/>
          <w:sz w:val="18"/>
          <w:szCs w:val="18"/>
        </w:rPr>
      </w:pPr>
      <w:r w:rsidRPr="003F44F7">
        <w:rPr>
          <w:rFonts w:asciiTheme="majorHAnsi" w:hAnsiTheme="majorHAnsi"/>
          <w:spacing w:val="2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eo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4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f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5"/>
          <w:sz w:val="18"/>
          <w:szCs w:val="18"/>
        </w:rPr>
        <w:t>er</w:t>
      </w:r>
      <w:r w:rsidRPr="003F44F7">
        <w:rPr>
          <w:rFonts w:asciiTheme="majorHAnsi" w:hAnsiTheme="majorHAnsi"/>
          <w:spacing w:val="3"/>
          <w:sz w:val="18"/>
          <w:szCs w:val="18"/>
        </w:rPr>
        <w:t>g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Ka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2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ve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ac</w:t>
      </w:r>
      <w:r w:rsidRPr="003F44F7">
        <w:rPr>
          <w:rFonts w:asciiTheme="majorHAnsi" w:hAnsiTheme="majorHAnsi"/>
          <w:spacing w:val="4"/>
          <w:sz w:val="18"/>
          <w:szCs w:val="18"/>
        </w:rPr>
        <w:t>ti</w:t>
      </w:r>
      <w:r w:rsidRPr="003F44F7">
        <w:rPr>
          <w:rFonts w:asciiTheme="majorHAnsi" w:hAnsiTheme="majorHAnsi"/>
          <w:spacing w:val="1"/>
          <w:sz w:val="18"/>
          <w:szCs w:val="18"/>
        </w:rPr>
        <w:t>v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5"/>
          <w:sz w:val="18"/>
          <w:szCs w:val="18"/>
        </w:rPr>
        <w:t>er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4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li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 xml:space="preserve">s 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b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3F44F7">
        <w:rPr>
          <w:rFonts w:asciiTheme="majorHAnsi" w:hAnsiTheme="majorHAnsi"/>
          <w:spacing w:val="3"/>
          <w:sz w:val="18"/>
          <w:szCs w:val="18"/>
        </w:rPr>
        <w:t>nv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p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6"/>
          <w:sz w:val="18"/>
          <w:szCs w:val="18"/>
        </w:rPr>
        <w:t>y</w:t>
      </w:r>
      <w:r w:rsidRPr="003F44F7">
        <w:rPr>
          <w:rFonts w:asciiTheme="majorHAnsi" w:hAnsiTheme="majorHAnsi"/>
          <w:spacing w:val="4"/>
          <w:sz w:val="18"/>
          <w:szCs w:val="18"/>
        </w:rPr>
        <w:t>si</w:t>
      </w:r>
      <w:r w:rsidRPr="003F44F7">
        <w:rPr>
          <w:rFonts w:asciiTheme="majorHAnsi" w:hAnsiTheme="majorHAnsi"/>
          <w:spacing w:val="6"/>
          <w:sz w:val="18"/>
          <w:szCs w:val="18"/>
        </w:rPr>
        <w:t>c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ac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4"/>
          <w:sz w:val="18"/>
          <w:szCs w:val="18"/>
        </w:rPr>
        <w:t>it</w:t>
      </w:r>
      <w:r w:rsidRPr="003F44F7">
        <w:rPr>
          <w:rFonts w:asciiTheme="majorHAnsi" w:hAnsiTheme="majorHAnsi"/>
          <w:spacing w:val="1"/>
          <w:sz w:val="18"/>
          <w:szCs w:val="18"/>
        </w:rPr>
        <w:t>y</w:t>
      </w:r>
      <w:r w:rsidRPr="003F44F7">
        <w:rPr>
          <w:rFonts w:asciiTheme="majorHAnsi" w:hAnsiTheme="majorHAnsi"/>
          <w:sz w:val="18"/>
          <w:szCs w:val="18"/>
        </w:rPr>
        <w:t>.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7"/>
          <w:sz w:val="18"/>
          <w:szCs w:val="18"/>
        </w:rPr>
        <w:t>e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z w:val="18"/>
          <w:szCs w:val="18"/>
        </w:rPr>
        <w:t>r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f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ca</w:t>
      </w:r>
      <w:r w:rsidRPr="003F44F7">
        <w:rPr>
          <w:rFonts w:asciiTheme="majorHAnsi" w:hAnsiTheme="majorHAnsi"/>
          <w:sz w:val="18"/>
          <w:szCs w:val="18"/>
        </w:rPr>
        <w:t>l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8"/>
          <w:sz w:val="18"/>
          <w:szCs w:val="18"/>
        </w:rPr>
        <w:t>o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13"/>
          <w:sz w:val="18"/>
          <w:szCs w:val="18"/>
        </w:rPr>
        <w:t>n</w:t>
      </w:r>
      <w:r w:rsidRPr="003F44F7">
        <w:rPr>
          <w:rFonts w:asciiTheme="majorHAnsi" w:hAnsiTheme="majorHAnsi"/>
          <w:spacing w:val="3"/>
          <w:sz w:val="18"/>
          <w:szCs w:val="18"/>
        </w:rPr>
        <w:t>’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cce</w:t>
      </w:r>
      <w:r w:rsidRPr="003F44F7">
        <w:rPr>
          <w:rFonts w:asciiTheme="majorHAnsi" w:hAnsiTheme="majorHAnsi"/>
          <w:sz w:val="18"/>
          <w:szCs w:val="18"/>
        </w:rPr>
        <w:t xml:space="preserve">r 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ea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4"/>
          <w:sz w:val="18"/>
          <w:szCs w:val="18"/>
        </w:rPr>
        <w:t>ls</w:t>
      </w:r>
      <w:r w:rsidRPr="003F44F7">
        <w:rPr>
          <w:rFonts w:asciiTheme="majorHAnsi" w:hAnsiTheme="majorHAnsi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v</w:t>
      </w:r>
      <w:r w:rsidRPr="003F44F7">
        <w:rPr>
          <w:rFonts w:asciiTheme="majorHAnsi" w:hAnsiTheme="majorHAnsi"/>
          <w:spacing w:val="5"/>
          <w:sz w:val="18"/>
          <w:szCs w:val="18"/>
        </w:rPr>
        <w:t>er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g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3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p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pacing w:val="2"/>
          <w:sz w:val="18"/>
          <w:szCs w:val="18"/>
        </w:rPr>
        <w:t>t</w:t>
      </w:r>
      <w:r w:rsidRPr="003F44F7">
        <w:rPr>
          <w:rFonts w:asciiTheme="majorHAnsi" w:hAnsiTheme="majorHAnsi"/>
          <w:spacing w:val="5"/>
          <w:sz w:val="18"/>
          <w:szCs w:val="18"/>
        </w:rPr>
        <w:t>er</w:t>
      </w:r>
      <w:r w:rsidRPr="003F44F7">
        <w:rPr>
          <w:rFonts w:asciiTheme="majorHAnsi" w:hAnsiTheme="majorHAnsi"/>
          <w:spacing w:val="1"/>
          <w:sz w:val="18"/>
          <w:szCs w:val="18"/>
        </w:rPr>
        <w:t>y</w:t>
      </w:r>
      <w:r w:rsidRPr="003F44F7">
        <w:rPr>
          <w:rFonts w:asciiTheme="majorHAnsi" w:hAnsiTheme="majorHAnsi"/>
          <w:sz w:val="18"/>
          <w:szCs w:val="18"/>
        </w:rPr>
        <w:t>.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pacing w:val="5"/>
          <w:sz w:val="18"/>
          <w:szCs w:val="18"/>
        </w:rPr>
        <w:t>c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3"/>
          <w:sz w:val="18"/>
          <w:szCs w:val="18"/>
        </w:rPr>
        <w:t>a</w:t>
      </w:r>
      <w:r w:rsidRPr="003F44F7">
        <w:rPr>
          <w:rFonts w:asciiTheme="majorHAnsi" w:hAnsiTheme="majorHAnsi"/>
          <w:spacing w:val="6"/>
          <w:sz w:val="18"/>
          <w:szCs w:val="18"/>
        </w:rPr>
        <w:t>b</w:t>
      </w:r>
      <w:r w:rsidRPr="003F44F7">
        <w:rPr>
          <w:rFonts w:asciiTheme="majorHAnsi" w:hAnsiTheme="majorHAnsi"/>
          <w:spacing w:val="2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1"/>
          <w:sz w:val="18"/>
          <w:szCs w:val="18"/>
        </w:rPr>
        <w:t>n</w:t>
      </w:r>
      <w:r w:rsidRPr="003F44F7">
        <w:rPr>
          <w:rFonts w:asciiTheme="majorHAnsi" w:hAnsiTheme="majorHAnsi"/>
          <w:sz w:val="18"/>
          <w:szCs w:val="18"/>
        </w:rPr>
        <w:t>d</w:t>
      </w:r>
      <w:r w:rsidRPr="003F44F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a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spacing w:val="6"/>
          <w:sz w:val="18"/>
          <w:szCs w:val="18"/>
        </w:rPr>
        <w:t>d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r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pacing w:val="3"/>
          <w:sz w:val="18"/>
          <w:szCs w:val="18"/>
        </w:rPr>
        <w:t>ng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3F44F7">
        <w:rPr>
          <w:rFonts w:asciiTheme="majorHAnsi" w:hAnsiTheme="majorHAnsi"/>
          <w:sz w:val="18"/>
          <w:szCs w:val="18"/>
        </w:rPr>
        <w:t xml:space="preserve">f </w:t>
      </w:r>
      <w:r w:rsidRPr="003F44F7">
        <w:rPr>
          <w:rFonts w:asciiTheme="majorHAnsi" w:hAnsiTheme="majorHAnsi"/>
          <w:spacing w:val="3"/>
          <w:sz w:val="18"/>
          <w:szCs w:val="18"/>
        </w:rPr>
        <w:t>f</w:t>
      </w:r>
      <w:r w:rsidRPr="003F44F7">
        <w:rPr>
          <w:rFonts w:asciiTheme="majorHAnsi" w:hAnsiTheme="majorHAnsi"/>
          <w:spacing w:val="5"/>
          <w:sz w:val="18"/>
          <w:szCs w:val="18"/>
        </w:rPr>
        <w:t>r</w:t>
      </w:r>
      <w:r w:rsidRPr="003F44F7">
        <w:rPr>
          <w:rFonts w:asciiTheme="majorHAnsi" w:hAnsiTheme="majorHAnsi"/>
          <w:spacing w:val="4"/>
          <w:sz w:val="18"/>
          <w:szCs w:val="18"/>
        </w:rPr>
        <w:t>i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3"/>
          <w:sz w:val="18"/>
          <w:szCs w:val="18"/>
        </w:rPr>
        <w:t>n</w:t>
      </w:r>
      <w:r w:rsidRPr="003F44F7">
        <w:rPr>
          <w:rFonts w:asciiTheme="majorHAnsi" w:hAnsiTheme="majorHAnsi"/>
          <w:spacing w:val="6"/>
          <w:sz w:val="18"/>
          <w:szCs w:val="18"/>
        </w:rPr>
        <w:t>ds</w:t>
      </w:r>
      <w:r w:rsidRPr="003F44F7">
        <w:rPr>
          <w:rFonts w:asciiTheme="majorHAnsi" w:hAnsiTheme="majorHAnsi"/>
          <w:sz w:val="18"/>
          <w:szCs w:val="18"/>
        </w:rPr>
        <w:t>,</w:t>
      </w:r>
      <w:r w:rsidRPr="003F44F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h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2"/>
          <w:sz w:val="18"/>
          <w:szCs w:val="18"/>
        </w:rPr>
        <w:t>w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pacing w:val="6"/>
          <w:sz w:val="18"/>
          <w:szCs w:val="18"/>
        </w:rPr>
        <w:t>o</w:t>
      </w:r>
      <w:r w:rsidRPr="003F44F7">
        <w:rPr>
          <w:rFonts w:asciiTheme="majorHAnsi" w:hAnsiTheme="majorHAnsi"/>
          <w:sz w:val="18"/>
          <w:szCs w:val="18"/>
        </w:rPr>
        <w:t>m</w:t>
      </w:r>
      <w:r w:rsidRPr="003F44F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pacing w:val="3"/>
          <w:sz w:val="18"/>
          <w:szCs w:val="18"/>
        </w:rPr>
        <w:t>h</w:t>
      </w:r>
      <w:r w:rsidRPr="003F44F7">
        <w:rPr>
          <w:rFonts w:asciiTheme="majorHAnsi" w:hAnsiTheme="majorHAnsi"/>
          <w:sz w:val="18"/>
          <w:szCs w:val="18"/>
        </w:rPr>
        <w:t>e</w:t>
      </w:r>
      <w:r w:rsidRPr="003F44F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re</w:t>
      </w:r>
      <w:r w:rsidRPr="003F44F7">
        <w:rPr>
          <w:rFonts w:asciiTheme="majorHAnsi" w:hAnsiTheme="majorHAnsi"/>
          <w:spacing w:val="3"/>
          <w:sz w:val="18"/>
          <w:szCs w:val="18"/>
        </w:rPr>
        <w:t>gu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pacing w:val="5"/>
          <w:sz w:val="18"/>
          <w:szCs w:val="18"/>
        </w:rPr>
        <w:t>ar</w:t>
      </w:r>
      <w:r w:rsidRPr="003F44F7">
        <w:rPr>
          <w:rFonts w:asciiTheme="majorHAnsi" w:hAnsiTheme="majorHAnsi"/>
          <w:spacing w:val="4"/>
          <w:sz w:val="18"/>
          <w:szCs w:val="18"/>
        </w:rPr>
        <w:t>l</w:t>
      </w:r>
      <w:r w:rsidRPr="003F44F7">
        <w:rPr>
          <w:rFonts w:asciiTheme="majorHAnsi" w:hAnsiTheme="majorHAnsi"/>
          <w:sz w:val="18"/>
          <w:szCs w:val="18"/>
        </w:rPr>
        <w:t>y</w:t>
      </w:r>
      <w:r w:rsidRPr="003F44F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1"/>
          <w:sz w:val="18"/>
          <w:szCs w:val="18"/>
        </w:rPr>
        <w:t>m</w:t>
      </w:r>
      <w:r w:rsidRPr="003F44F7">
        <w:rPr>
          <w:rFonts w:asciiTheme="majorHAnsi" w:hAnsiTheme="majorHAnsi"/>
          <w:spacing w:val="5"/>
          <w:sz w:val="18"/>
          <w:szCs w:val="18"/>
        </w:rPr>
        <w:t>ee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s</w:t>
      </w:r>
      <w:r w:rsidRPr="003F44F7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3"/>
          <w:sz w:val="18"/>
          <w:szCs w:val="18"/>
        </w:rPr>
        <w:t>u</w:t>
      </w:r>
      <w:r w:rsidRPr="003F44F7">
        <w:rPr>
          <w:rFonts w:asciiTheme="majorHAnsi" w:hAnsiTheme="majorHAnsi"/>
          <w:sz w:val="18"/>
          <w:szCs w:val="18"/>
        </w:rPr>
        <w:t>p</w:t>
      </w:r>
      <w:r w:rsidRPr="003F44F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i</w:t>
      </w:r>
      <w:r w:rsidRPr="003F44F7">
        <w:rPr>
          <w:rFonts w:asciiTheme="majorHAnsi" w:hAnsiTheme="majorHAnsi"/>
          <w:spacing w:val="4"/>
          <w:sz w:val="18"/>
          <w:szCs w:val="18"/>
        </w:rPr>
        <w:t>t</w:t>
      </w:r>
      <w:r w:rsidRPr="003F44F7">
        <w:rPr>
          <w:rFonts w:asciiTheme="majorHAnsi" w:hAnsiTheme="majorHAnsi"/>
          <w:sz w:val="18"/>
          <w:szCs w:val="18"/>
        </w:rPr>
        <w:t>h</w:t>
      </w:r>
      <w:r w:rsidRPr="003F44F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3F44F7">
        <w:rPr>
          <w:rFonts w:asciiTheme="majorHAnsi" w:hAnsiTheme="majorHAnsi"/>
          <w:spacing w:val="5"/>
          <w:sz w:val="18"/>
          <w:szCs w:val="18"/>
        </w:rPr>
        <w:t>a</w:t>
      </w:r>
      <w:r w:rsidRPr="003F44F7">
        <w:rPr>
          <w:rFonts w:asciiTheme="majorHAnsi" w:hAnsiTheme="majorHAnsi"/>
          <w:sz w:val="18"/>
          <w:szCs w:val="18"/>
        </w:rPr>
        <w:t>t</w:t>
      </w:r>
      <w:r w:rsidRPr="003F44F7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3F44F7">
        <w:rPr>
          <w:rFonts w:asciiTheme="majorHAnsi" w:hAnsiTheme="majorHAnsi"/>
          <w:sz w:val="18"/>
          <w:szCs w:val="18"/>
        </w:rPr>
        <w:t>w</w:t>
      </w:r>
      <w:r w:rsidRPr="003F44F7">
        <w:rPr>
          <w:rFonts w:asciiTheme="majorHAnsi" w:hAnsiTheme="majorHAnsi"/>
          <w:spacing w:val="5"/>
          <w:sz w:val="18"/>
          <w:szCs w:val="18"/>
        </w:rPr>
        <w:t>ee</w:t>
      </w:r>
      <w:r w:rsidRPr="003F44F7">
        <w:rPr>
          <w:rFonts w:asciiTheme="majorHAnsi" w:hAnsiTheme="majorHAnsi"/>
          <w:spacing w:val="3"/>
          <w:sz w:val="18"/>
          <w:szCs w:val="18"/>
        </w:rPr>
        <w:t>k</w:t>
      </w:r>
      <w:r w:rsidRPr="003F44F7">
        <w:rPr>
          <w:rFonts w:asciiTheme="majorHAnsi" w:hAnsiTheme="majorHAnsi"/>
          <w:spacing w:val="5"/>
          <w:sz w:val="18"/>
          <w:szCs w:val="18"/>
        </w:rPr>
        <w:t>e</w:t>
      </w:r>
      <w:r w:rsidRPr="003F44F7">
        <w:rPr>
          <w:rFonts w:asciiTheme="majorHAnsi" w:hAnsiTheme="majorHAnsi"/>
          <w:spacing w:val="6"/>
          <w:sz w:val="18"/>
          <w:szCs w:val="18"/>
        </w:rPr>
        <w:t>n</w:t>
      </w:r>
      <w:r w:rsidRPr="003F44F7">
        <w:rPr>
          <w:rFonts w:asciiTheme="majorHAnsi" w:hAnsiTheme="majorHAnsi"/>
          <w:spacing w:val="8"/>
          <w:sz w:val="18"/>
          <w:szCs w:val="18"/>
        </w:rPr>
        <w:t>d</w:t>
      </w:r>
      <w:r w:rsidRPr="003F44F7">
        <w:rPr>
          <w:rFonts w:asciiTheme="majorHAnsi" w:hAnsiTheme="majorHAnsi"/>
          <w:spacing w:val="4"/>
          <w:sz w:val="18"/>
          <w:szCs w:val="18"/>
        </w:rPr>
        <w:t>s</w:t>
      </w:r>
      <w:r w:rsidRPr="003F44F7">
        <w:rPr>
          <w:rFonts w:asciiTheme="majorHAnsi" w:hAnsiTheme="majorHAnsi"/>
          <w:sz w:val="18"/>
          <w:szCs w:val="18"/>
        </w:rPr>
        <w:t>.</w:t>
      </w:r>
    </w:p>
    <w:p w14:paraId="61C4ED38" w14:textId="77777777" w:rsidR="0025268E" w:rsidRPr="003F44F7" w:rsidRDefault="0025268E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5ACD615F" w14:textId="77777777" w:rsidR="0025268E" w:rsidRPr="003F44F7" w:rsidRDefault="003F44F7">
      <w:pPr>
        <w:rPr>
          <w:rFonts w:asciiTheme="majorHAnsi" w:hAnsiTheme="majorHAnsi"/>
          <w:b/>
          <w:bCs/>
          <w:sz w:val="18"/>
          <w:szCs w:val="18"/>
        </w:rPr>
        <w:sectPr w:rsidR="0025268E" w:rsidRPr="003F44F7">
          <w:type w:val="continuous"/>
          <w:pgSz w:w="11920" w:h="16840"/>
          <w:pgMar w:top="820" w:right="1060" w:bottom="280" w:left="660" w:header="720" w:footer="720" w:gutter="0"/>
          <w:cols w:num="2" w:space="720" w:equalWidth="0">
            <w:col w:w="2177" w:space="1088"/>
            <w:col w:w="6935"/>
          </w:cols>
        </w:sectPr>
      </w:pP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F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EN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z w:val="18"/>
          <w:szCs w:val="18"/>
        </w:rPr>
        <w:t>–</w:t>
      </w:r>
      <w:r w:rsidRPr="003F44F7">
        <w:rPr>
          <w:rFonts w:asciiTheme="majorHAnsi" w:hAnsiTheme="majorHAnsi"/>
          <w:b/>
          <w:bCs/>
          <w:spacing w:val="17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>v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il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b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l</w:t>
      </w:r>
      <w:r w:rsidRPr="003F44F7">
        <w:rPr>
          <w:rFonts w:asciiTheme="majorHAnsi" w:hAnsiTheme="majorHAnsi"/>
          <w:b/>
          <w:bCs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o</w:t>
      </w:r>
      <w:r w:rsidRPr="003F44F7">
        <w:rPr>
          <w:rFonts w:asciiTheme="majorHAnsi" w:hAnsiTheme="majorHAnsi"/>
          <w:b/>
          <w:bCs/>
          <w:sz w:val="18"/>
          <w:szCs w:val="18"/>
        </w:rPr>
        <w:t>n</w:t>
      </w:r>
      <w:r w:rsidRPr="003F44F7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>r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11"/>
          <w:sz w:val="18"/>
          <w:szCs w:val="18"/>
        </w:rPr>
        <w:t>q</w:t>
      </w:r>
      <w:r w:rsidRPr="003F44F7">
        <w:rPr>
          <w:rFonts w:asciiTheme="majorHAnsi" w:hAnsiTheme="majorHAnsi"/>
          <w:b/>
          <w:bCs/>
          <w:spacing w:val="8"/>
          <w:sz w:val="18"/>
          <w:szCs w:val="18"/>
        </w:rPr>
        <w:t>u</w:t>
      </w:r>
      <w:r w:rsidRPr="003F44F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3F44F7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3F44F7">
        <w:rPr>
          <w:rFonts w:asciiTheme="majorHAnsi" w:hAnsiTheme="majorHAnsi"/>
          <w:b/>
          <w:bCs/>
          <w:spacing w:val="14"/>
          <w:sz w:val="18"/>
          <w:szCs w:val="18"/>
        </w:rPr>
        <w:t>t</w:t>
      </w:r>
      <w:r w:rsidRPr="003F44F7">
        <w:rPr>
          <w:rFonts w:asciiTheme="majorHAnsi" w:hAnsiTheme="majorHAnsi"/>
          <w:b/>
          <w:bCs/>
          <w:sz w:val="18"/>
          <w:szCs w:val="18"/>
        </w:rPr>
        <w:t>.</w:t>
      </w:r>
    </w:p>
    <w:p w14:paraId="60C1BACA" w14:textId="56922EAF" w:rsidR="0025268E" w:rsidRPr="003F44F7" w:rsidRDefault="0025268E">
      <w:pPr>
        <w:spacing w:line="242" w:lineRule="auto"/>
        <w:ind w:left="118" w:right="76"/>
        <w:rPr>
          <w:rFonts w:asciiTheme="majorHAnsi" w:hAnsiTheme="majorHAnsi"/>
          <w:sz w:val="18"/>
          <w:szCs w:val="18"/>
        </w:rPr>
      </w:pPr>
    </w:p>
    <w:sectPr w:rsidR="0025268E" w:rsidRPr="003F44F7">
      <w:pgSz w:w="11920" w:h="16840"/>
      <w:pgMar w:top="1280" w:right="10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A3151"/>
    <w:multiLevelType w:val="multilevel"/>
    <w:tmpl w:val="5FDAA6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68E"/>
    <w:rsid w:val="0025268E"/>
    <w:rsid w:val="003F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203FB09"/>
  <w15:docId w15:val="{05A0608F-393A-46D9-87EB-167699EB8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2021-03-20T10:31:00Z</dcterms:created>
  <dcterms:modified xsi:type="dcterms:W3CDTF">2021-03-20T10:40:00Z</dcterms:modified>
</cp:coreProperties>
</file>